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91BB1" w14:textId="77777777" w:rsidR="007241F8" w:rsidRDefault="007241F8" w:rsidP="007241F8">
      <w:pPr>
        <w:spacing w:line="220" w:lineRule="exact"/>
        <w:ind w:right="4668" w:firstLine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Hammad Buchanan</w:t>
      </w:r>
    </w:p>
    <w:p w14:paraId="403DC699" w14:textId="59D2E146" w:rsidR="00476BDC" w:rsidRPr="007241F8" w:rsidRDefault="007241F8" w:rsidP="007241F8">
      <w:pPr>
        <w:spacing w:line="220" w:lineRule="exact"/>
        <w:ind w:right="4668" w:firstLine="7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1"/>
          <w:sz w:val="22"/>
          <w:szCs w:val="22"/>
        </w:rPr>
        <w:t>2</w:t>
      </w:r>
      <w:r w:rsidRPr="007241F8">
        <w:rPr>
          <w:rFonts w:asciiTheme="majorHAnsi" w:hAnsiTheme="majorHAnsi"/>
          <w:sz w:val="22"/>
          <w:szCs w:val="22"/>
        </w:rPr>
        <w:t>/</w:t>
      </w:r>
      <w:r w:rsidRPr="007241F8">
        <w:rPr>
          <w:rFonts w:asciiTheme="majorHAnsi" w:hAnsiTheme="majorHAnsi"/>
          <w:spacing w:val="1"/>
          <w:sz w:val="22"/>
          <w:szCs w:val="22"/>
        </w:rPr>
        <w:t>5</w:t>
      </w:r>
      <w:r w:rsidRPr="007241F8">
        <w:rPr>
          <w:rFonts w:asciiTheme="majorHAnsi" w:hAnsiTheme="majorHAnsi"/>
          <w:sz w:val="22"/>
          <w:szCs w:val="22"/>
        </w:rPr>
        <w:t>6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Hi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Street,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rb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w w:val="99"/>
          <w:sz w:val="22"/>
          <w:szCs w:val="22"/>
        </w:rPr>
        <w:t>37</w:t>
      </w:r>
      <w:r w:rsidRPr="007241F8">
        <w:rPr>
          <w:rFonts w:asciiTheme="majorHAnsi" w:hAnsiTheme="majorHAnsi"/>
          <w:spacing w:val="-1"/>
          <w:w w:val="99"/>
          <w:sz w:val="22"/>
          <w:szCs w:val="22"/>
        </w:rPr>
        <w:t>7</w:t>
      </w:r>
      <w:r w:rsidRPr="007241F8">
        <w:rPr>
          <w:rFonts w:asciiTheme="majorHAnsi" w:hAnsiTheme="majorHAnsi"/>
          <w:w w:val="99"/>
          <w:sz w:val="22"/>
          <w:szCs w:val="22"/>
        </w:rPr>
        <w:t>7</w:t>
      </w:r>
    </w:p>
    <w:p w14:paraId="1CF8ACA8" w14:textId="77777777" w:rsidR="00476BDC" w:rsidRPr="007241F8" w:rsidRDefault="007241F8" w:rsidP="007241F8">
      <w:pPr>
        <w:ind w:right="4189" w:firstLine="7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3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el: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0</w:t>
      </w:r>
      <w:r w:rsidRPr="007241F8">
        <w:rPr>
          <w:rFonts w:asciiTheme="majorHAnsi" w:hAnsiTheme="majorHAnsi"/>
          <w:sz w:val="22"/>
          <w:szCs w:val="22"/>
        </w:rPr>
        <w:t>3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9</w:t>
      </w:r>
      <w:r w:rsidRPr="007241F8">
        <w:rPr>
          <w:rFonts w:asciiTheme="majorHAnsi" w:hAnsiTheme="majorHAnsi"/>
          <w:spacing w:val="-1"/>
          <w:sz w:val="22"/>
          <w:szCs w:val="22"/>
        </w:rPr>
        <w:t>9</w:t>
      </w:r>
      <w:r w:rsidRPr="007241F8">
        <w:rPr>
          <w:rFonts w:asciiTheme="majorHAnsi" w:hAnsiTheme="majorHAnsi"/>
          <w:spacing w:val="1"/>
          <w:sz w:val="22"/>
          <w:szCs w:val="22"/>
        </w:rPr>
        <w:t>9</w:t>
      </w:r>
      <w:r w:rsidRPr="007241F8">
        <w:rPr>
          <w:rFonts w:asciiTheme="majorHAnsi" w:hAnsiTheme="majorHAnsi"/>
          <w:sz w:val="22"/>
          <w:szCs w:val="22"/>
        </w:rPr>
        <w:t>9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99</w:t>
      </w:r>
      <w:r w:rsidRPr="007241F8">
        <w:rPr>
          <w:rFonts w:asciiTheme="majorHAnsi" w:hAnsiTheme="majorHAnsi"/>
          <w:spacing w:val="-1"/>
          <w:sz w:val="22"/>
          <w:szCs w:val="22"/>
        </w:rPr>
        <w:t>9</w:t>
      </w:r>
      <w:r w:rsidRPr="007241F8">
        <w:rPr>
          <w:rFonts w:asciiTheme="majorHAnsi" w:hAnsiTheme="majorHAnsi"/>
          <w:sz w:val="22"/>
          <w:szCs w:val="22"/>
        </w:rPr>
        <w:t xml:space="preserve">9  </w:t>
      </w:r>
      <w:r w:rsidRPr="007241F8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-1"/>
          <w:sz w:val="22"/>
          <w:szCs w:val="22"/>
        </w:rPr>
        <w:t>o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ile: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9</w:t>
      </w:r>
      <w:r w:rsidRPr="007241F8">
        <w:rPr>
          <w:rFonts w:asciiTheme="majorHAnsi" w:hAnsiTheme="majorHAnsi"/>
          <w:spacing w:val="1"/>
          <w:sz w:val="22"/>
          <w:szCs w:val="22"/>
        </w:rPr>
        <w:t>99</w:t>
      </w:r>
      <w:r w:rsidRPr="007241F8">
        <w:rPr>
          <w:rFonts w:asciiTheme="majorHAnsi" w:hAnsiTheme="majorHAnsi"/>
          <w:sz w:val="22"/>
          <w:szCs w:val="22"/>
        </w:rPr>
        <w:t>9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8</w:t>
      </w:r>
      <w:r w:rsidRPr="007241F8">
        <w:rPr>
          <w:rFonts w:asciiTheme="majorHAnsi" w:hAnsiTheme="majorHAnsi"/>
          <w:spacing w:val="1"/>
          <w:sz w:val="22"/>
          <w:szCs w:val="22"/>
        </w:rPr>
        <w:t>8</w:t>
      </w:r>
      <w:r w:rsidRPr="007241F8">
        <w:rPr>
          <w:rFonts w:asciiTheme="majorHAnsi" w:hAnsiTheme="majorHAnsi"/>
          <w:sz w:val="22"/>
          <w:szCs w:val="22"/>
        </w:rPr>
        <w:t>8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w w:val="99"/>
          <w:sz w:val="22"/>
          <w:szCs w:val="22"/>
        </w:rPr>
        <w:t>77</w:t>
      </w:r>
      <w:r w:rsidRPr="007241F8">
        <w:rPr>
          <w:rFonts w:asciiTheme="majorHAnsi" w:hAnsiTheme="majorHAnsi"/>
          <w:w w:val="99"/>
          <w:sz w:val="22"/>
          <w:szCs w:val="22"/>
        </w:rPr>
        <w:t>7</w:t>
      </w:r>
    </w:p>
    <w:p w14:paraId="0B04710A" w14:textId="3D2DFC88" w:rsidR="00476BDC" w:rsidRPr="007241F8" w:rsidRDefault="007241F8" w:rsidP="007241F8">
      <w:pPr>
        <w:spacing w:line="220" w:lineRule="exact"/>
        <w:ind w:right="4470" w:firstLine="7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7241F8">
        <w:rPr>
          <w:rFonts w:asciiTheme="majorHAnsi" w:hAnsiTheme="majorHAnsi"/>
          <w:position w:val="-1"/>
          <w:sz w:val="22"/>
          <w:szCs w:val="22"/>
        </w:rPr>
        <w:t>ail:</w:t>
      </w:r>
      <w:r w:rsidRPr="007241F8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>
        <w:rPr>
          <w:rFonts w:asciiTheme="majorHAnsi" w:hAnsiTheme="majorHAnsi"/>
          <w:w w:val="99"/>
          <w:position w:val="-1"/>
          <w:sz w:val="22"/>
          <w:szCs w:val="22"/>
        </w:rPr>
        <w:t>hammad@gmail.com</w:t>
      </w:r>
    </w:p>
    <w:p w14:paraId="44715577" w14:textId="77777777" w:rsidR="00476BDC" w:rsidRPr="007241F8" w:rsidRDefault="00476BDC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4AE87EFC" w14:textId="77777777" w:rsidR="00476BDC" w:rsidRPr="007241F8" w:rsidRDefault="007241F8">
      <w:pPr>
        <w:spacing w:before="33" w:line="220" w:lineRule="exact"/>
        <w:ind w:left="85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d</w:t>
      </w: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u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c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at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</w:t>
      </w:r>
    </w:p>
    <w:p w14:paraId="545C71B2" w14:textId="77777777" w:rsidR="00476BDC" w:rsidRPr="007241F8" w:rsidRDefault="00476BDC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7982A5EF" w14:textId="5425B4EF" w:rsidR="00476BDC" w:rsidRPr="007241F8" w:rsidRDefault="007241F8">
      <w:pPr>
        <w:spacing w:before="33"/>
        <w:ind w:left="85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Feb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2</w:t>
      </w:r>
      <w:r w:rsidRPr="007241F8">
        <w:rPr>
          <w:rFonts w:asciiTheme="majorHAnsi" w:hAnsiTheme="majorHAnsi"/>
          <w:spacing w:val="2"/>
          <w:sz w:val="22"/>
          <w:szCs w:val="22"/>
        </w:rPr>
        <w:t>0</w:t>
      </w:r>
      <w:r w:rsidRPr="007241F8">
        <w:rPr>
          <w:rFonts w:asciiTheme="majorHAnsi" w:hAnsiTheme="majorHAnsi"/>
          <w:spacing w:val="1"/>
          <w:sz w:val="22"/>
          <w:szCs w:val="22"/>
        </w:rPr>
        <w:t>1</w:t>
      </w:r>
      <w:r w:rsidRPr="007241F8">
        <w:rPr>
          <w:rFonts w:asciiTheme="majorHAnsi" w:hAnsiTheme="majorHAnsi"/>
          <w:sz w:val="22"/>
          <w:szCs w:val="22"/>
        </w:rPr>
        <w:t>3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-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rr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 xml:space="preserve">t          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Ba</w:t>
      </w:r>
      <w:r w:rsidRPr="007241F8">
        <w:rPr>
          <w:rFonts w:asciiTheme="majorHAnsi" w:hAnsiTheme="majorHAnsi"/>
          <w:b/>
          <w:sz w:val="22"/>
          <w:szCs w:val="22"/>
        </w:rPr>
        <w:t>chel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sz w:val="22"/>
          <w:szCs w:val="22"/>
        </w:rPr>
        <w:t>f</w:t>
      </w:r>
      <w:r w:rsidRPr="007241F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Nurs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i</w:t>
      </w:r>
      <w:r w:rsidRPr="007241F8">
        <w:rPr>
          <w:rFonts w:asciiTheme="majorHAnsi" w:hAnsiTheme="majorHAnsi"/>
          <w:b/>
          <w:sz w:val="22"/>
          <w:szCs w:val="22"/>
        </w:rPr>
        <w:t>ng</w:t>
      </w:r>
    </w:p>
    <w:p w14:paraId="2424ADB9" w14:textId="77777777" w:rsidR="00476BDC" w:rsidRPr="007241F8" w:rsidRDefault="007241F8">
      <w:pPr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2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2"/>
          <w:sz w:val="22"/>
          <w:szCs w:val="22"/>
        </w:rPr>
        <w:t>it</w:t>
      </w:r>
      <w:r w:rsidRPr="007241F8">
        <w:rPr>
          <w:rFonts w:asciiTheme="majorHAnsi" w:hAnsiTheme="majorHAnsi"/>
          <w:sz w:val="22"/>
          <w:szCs w:val="22"/>
        </w:rPr>
        <w:t>y</w:t>
      </w:r>
    </w:p>
    <w:p w14:paraId="2E295B43" w14:textId="77777777" w:rsidR="00476BDC" w:rsidRPr="007241F8" w:rsidRDefault="007241F8">
      <w:pPr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-2"/>
          <w:sz w:val="22"/>
          <w:szCs w:val="22"/>
        </w:rPr>
        <w:t>A</w:t>
      </w:r>
      <w:r w:rsidRPr="007241F8">
        <w:rPr>
          <w:rFonts w:asciiTheme="majorHAnsi" w:hAnsiTheme="majorHAnsi"/>
          <w:spacing w:val="3"/>
          <w:sz w:val="22"/>
          <w:szCs w:val="22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Di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e</w:t>
      </w:r>
    </w:p>
    <w:p w14:paraId="039EF701" w14:textId="77777777" w:rsidR="00476BDC" w:rsidRPr="007241F8" w:rsidRDefault="007241F8">
      <w:pPr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f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leti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: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2</w:t>
      </w:r>
      <w:r w:rsidRPr="007241F8">
        <w:rPr>
          <w:rFonts w:asciiTheme="majorHAnsi" w:hAnsiTheme="majorHAnsi"/>
          <w:spacing w:val="4"/>
          <w:sz w:val="22"/>
          <w:szCs w:val="22"/>
        </w:rPr>
        <w:t>0</w:t>
      </w:r>
      <w:r w:rsidRPr="007241F8">
        <w:rPr>
          <w:rFonts w:asciiTheme="majorHAnsi" w:hAnsiTheme="majorHAnsi"/>
          <w:spacing w:val="1"/>
          <w:sz w:val="22"/>
          <w:szCs w:val="22"/>
        </w:rPr>
        <w:t>15</w:t>
      </w:r>
    </w:p>
    <w:p w14:paraId="047696CB" w14:textId="77777777" w:rsidR="00476BDC" w:rsidRPr="007241F8" w:rsidRDefault="00476BD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838A6A" w14:textId="77777777" w:rsidR="00476BDC" w:rsidRPr="007241F8" w:rsidRDefault="00476BDC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5561E5D7" w14:textId="77777777" w:rsidR="00476BDC" w:rsidRPr="007241F8" w:rsidRDefault="007241F8">
      <w:pPr>
        <w:spacing w:line="220" w:lineRule="exact"/>
        <w:ind w:left="85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Ove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rse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spacing w:val="-8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Q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u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lific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at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ns</w:t>
      </w:r>
    </w:p>
    <w:p w14:paraId="27BB4113" w14:textId="77777777" w:rsidR="00476BDC" w:rsidRPr="007241F8" w:rsidRDefault="00476BDC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55BC32D1" w14:textId="559F6B06" w:rsidR="00476BDC" w:rsidRPr="007241F8" w:rsidRDefault="007241F8">
      <w:pPr>
        <w:spacing w:before="33"/>
        <w:ind w:left="85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199</w:t>
      </w:r>
      <w:r w:rsidRPr="007241F8">
        <w:rPr>
          <w:rFonts w:asciiTheme="majorHAnsi" w:hAnsiTheme="majorHAnsi"/>
          <w:sz w:val="22"/>
          <w:szCs w:val="22"/>
        </w:rPr>
        <w:t>9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–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200</w:t>
      </w:r>
      <w:r w:rsidRPr="007241F8">
        <w:rPr>
          <w:rFonts w:asciiTheme="majorHAnsi" w:hAnsiTheme="majorHAnsi"/>
          <w:sz w:val="22"/>
          <w:szCs w:val="22"/>
        </w:rPr>
        <w:t>1</w:t>
      </w:r>
      <w:r w:rsidRPr="007241F8">
        <w:rPr>
          <w:rFonts w:asciiTheme="majorHAnsi" w:hAnsiTheme="majorHAnsi"/>
          <w:sz w:val="22"/>
          <w:szCs w:val="22"/>
        </w:rPr>
        <w:t xml:space="preserve">     </w:t>
      </w:r>
      <w:r w:rsidRPr="007241F8">
        <w:rPr>
          <w:rFonts w:asciiTheme="majorHAnsi" w:hAnsiTheme="majorHAnsi"/>
          <w:b/>
          <w:sz w:val="22"/>
          <w:szCs w:val="22"/>
        </w:rPr>
        <w:t>Dipl</w:t>
      </w:r>
      <w:r w:rsidRPr="007241F8">
        <w:rPr>
          <w:rFonts w:asciiTheme="majorHAnsi" w:hAnsiTheme="majorHAnsi"/>
          <w:b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b/>
          <w:spacing w:val="-3"/>
          <w:sz w:val="22"/>
          <w:szCs w:val="22"/>
        </w:rPr>
        <w:t>m</w:t>
      </w:r>
      <w:r w:rsidRPr="007241F8">
        <w:rPr>
          <w:rFonts w:asciiTheme="majorHAnsi" w:hAnsiTheme="majorHAnsi"/>
          <w:b/>
          <w:sz w:val="22"/>
          <w:szCs w:val="22"/>
        </w:rPr>
        <w:t>a</w:t>
      </w:r>
      <w:r w:rsidRPr="007241F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sz w:val="22"/>
          <w:szCs w:val="22"/>
        </w:rPr>
        <w:t>f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Nurs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i</w:t>
      </w:r>
      <w:r w:rsidRPr="007241F8">
        <w:rPr>
          <w:rFonts w:asciiTheme="majorHAnsi" w:hAnsiTheme="majorHAnsi"/>
          <w:b/>
          <w:sz w:val="22"/>
          <w:szCs w:val="22"/>
        </w:rPr>
        <w:t>ng</w:t>
      </w:r>
    </w:p>
    <w:p w14:paraId="2FF66F9E" w14:textId="77777777" w:rsidR="00476BDC" w:rsidRPr="007241F8" w:rsidRDefault="007241F8">
      <w:pPr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ed</w:t>
      </w:r>
      <w:r w:rsidRPr="007241F8">
        <w:rPr>
          <w:rFonts w:asciiTheme="majorHAnsi" w:hAnsiTheme="majorHAnsi"/>
          <w:sz w:val="22"/>
          <w:szCs w:val="22"/>
        </w:rPr>
        <w:t>ical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Sc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oo</w:t>
      </w:r>
      <w:r w:rsidRPr="007241F8">
        <w:rPr>
          <w:rFonts w:asciiTheme="majorHAnsi" w:hAnsiTheme="majorHAnsi"/>
          <w:sz w:val="22"/>
          <w:szCs w:val="22"/>
        </w:rPr>
        <w:t>l,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el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Se</w:t>
      </w:r>
      <w:r w:rsidRPr="007241F8">
        <w:rPr>
          <w:rFonts w:asciiTheme="majorHAnsi" w:hAnsiTheme="majorHAnsi"/>
          <w:spacing w:val="1"/>
          <w:sz w:val="22"/>
          <w:szCs w:val="22"/>
        </w:rPr>
        <w:t>rb</w:t>
      </w:r>
      <w:r w:rsidRPr="007241F8">
        <w:rPr>
          <w:rFonts w:asciiTheme="majorHAnsi" w:hAnsiTheme="majorHAnsi"/>
          <w:sz w:val="22"/>
          <w:szCs w:val="22"/>
        </w:rPr>
        <w:t>ia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2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o</w:t>
      </w:r>
    </w:p>
    <w:p w14:paraId="1C24C543" w14:textId="77777777" w:rsidR="00476BDC" w:rsidRPr="007241F8" w:rsidRDefault="007241F8">
      <w:pPr>
        <w:spacing w:line="220" w:lineRule="exact"/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2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2"/>
          <w:sz w:val="22"/>
          <w:szCs w:val="22"/>
        </w:rPr>
        <w:t>ss</w:t>
      </w:r>
      <w:r w:rsidRPr="007241F8">
        <w:rPr>
          <w:rFonts w:asciiTheme="majorHAnsi" w:hAnsiTheme="majorHAnsi"/>
          <w:spacing w:val="-2"/>
          <w:sz w:val="22"/>
          <w:szCs w:val="22"/>
        </w:rPr>
        <w:t>f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2"/>
          <w:sz w:val="22"/>
          <w:szCs w:val="22"/>
        </w:rPr>
        <w:t>ll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ted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5"/>
          <w:sz w:val="22"/>
          <w:szCs w:val="22"/>
        </w:rPr>
        <w:t>w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th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it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e</w:t>
      </w:r>
    </w:p>
    <w:p w14:paraId="49B04C0B" w14:textId="77777777" w:rsidR="00476BDC" w:rsidRPr="007241F8" w:rsidRDefault="00476BD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621E63" w14:textId="77777777" w:rsidR="00476BDC" w:rsidRPr="007241F8" w:rsidRDefault="00476BDC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4E346E04" w14:textId="77777777" w:rsidR="00476BDC" w:rsidRPr="007241F8" w:rsidRDefault="007241F8">
      <w:pPr>
        <w:spacing w:line="220" w:lineRule="exact"/>
        <w:ind w:left="85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Achie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v</w:t>
      </w:r>
      <w:r w:rsidRPr="007241F8">
        <w:rPr>
          <w:rFonts w:asciiTheme="majorHAnsi" w:hAnsiTheme="majorHAnsi"/>
          <w:b/>
          <w:spacing w:val="3"/>
          <w:position w:val="-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spacing w:val="-3"/>
          <w:position w:val="-1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en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t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spacing w:val="-12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nd</w:t>
      </w:r>
      <w:r w:rsidRPr="007241F8">
        <w:rPr>
          <w:rFonts w:asciiTheme="majorHAnsi" w:hAnsiTheme="maj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spacing w:val="3"/>
          <w:position w:val="-1"/>
          <w:sz w:val="22"/>
          <w:szCs w:val="22"/>
          <w:u w:color="000000"/>
        </w:rPr>
        <w:t>w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rds</w:t>
      </w:r>
    </w:p>
    <w:p w14:paraId="4C6D762E" w14:textId="77777777" w:rsidR="00476BDC" w:rsidRPr="007241F8" w:rsidRDefault="00476BDC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1E5B9DAD" w14:textId="77777777" w:rsidR="00476BDC" w:rsidRPr="007241F8" w:rsidRDefault="007241F8">
      <w:pPr>
        <w:spacing w:before="33"/>
        <w:ind w:left="85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2"/>
          <w:sz w:val="22"/>
          <w:szCs w:val="22"/>
        </w:rPr>
        <w:t>J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2</w:t>
      </w:r>
      <w:r w:rsidRPr="007241F8">
        <w:rPr>
          <w:rFonts w:asciiTheme="majorHAnsi" w:hAnsiTheme="majorHAnsi"/>
          <w:spacing w:val="2"/>
          <w:sz w:val="22"/>
          <w:szCs w:val="22"/>
        </w:rPr>
        <w:t>0</w:t>
      </w:r>
      <w:r w:rsidRPr="007241F8">
        <w:rPr>
          <w:rFonts w:asciiTheme="majorHAnsi" w:hAnsiTheme="majorHAnsi"/>
          <w:spacing w:val="1"/>
          <w:sz w:val="22"/>
          <w:szCs w:val="22"/>
        </w:rPr>
        <w:t>1</w:t>
      </w:r>
      <w:r w:rsidRPr="007241F8">
        <w:rPr>
          <w:rFonts w:asciiTheme="majorHAnsi" w:hAnsiTheme="majorHAnsi"/>
          <w:sz w:val="22"/>
          <w:szCs w:val="22"/>
        </w:rPr>
        <w:t xml:space="preserve">4                              </w:t>
      </w:r>
      <w:r w:rsidRPr="007241F8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rd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ip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f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en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K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Nati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al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cie</w:t>
      </w:r>
      <w:r w:rsidRPr="007241F8">
        <w:rPr>
          <w:rFonts w:asciiTheme="majorHAnsi" w:hAnsiTheme="majorHAnsi"/>
          <w:spacing w:val="3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y</w:t>
      </w:r>
    </w:p>
    <w:p w14:paraId="3BBCBCF5" w14:textId="77777777" w:rsidR="00476BDC" w:rsidRPr="007241F8" w:rsidRDefault="007241F8">
      <w:pPr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rd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Hi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cti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es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in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o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pacing w:val="2"/>
          <w:sz w:val="22"/>
          <w:szCs w:val="22"/>
        </w:rPr>
        <w:t>j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ts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-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1"/>
          <w:sz w:val="22"/>
          <w:szCs w:val="22"/>
        </w:rPr>
        <w:t>og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Ne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ro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1"/>
          <w:sz w:val="22"/>
          <w:szCs w:val="22"/>
        </w:rPr>
        <w:t>og</w:t>
      </w:r>
      <w:r w:rsidRPr="007241F8">
        <w:rPr>
          <w:rFonts w:asciiTheme="majorHAnsi" w:hAnsiTheme="majorHAnsi"/>
          <w:sz w:val="22"/>
          <w:szCs w:val="22"/>
        </w:rPr>
        <w:t>y</w:t>
      </w:r>
    </w:p>
    <w:p w14:paraId="52A9C4F1" w14:textId="77777777" w:rsidR="00476BDC" w:rsidRPr="007241F8" w:rsidRDefault="00476BDC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55F52565" w14:textId="77777777" w:rsidR="00476BDC" w:rsidRPr="007241F8" w:rsidRDefault="007241F8">
      <w:pPr>
        <w:spacing w:line="220" w:lineRule="exact"/>
        <w:ind w:left="85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Clin</w:t>
      </w: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c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l</w:t>
      </w:r>
      <w:r w:rsidRPr="007241F8">
        <w:rPr>
          <w:rFonts w:asciiTheme="majorHAnsi" w:hAnsiTheme="maj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R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otat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ns</w:t>
      </w:r>
    </w:p>
    <w:p w14:paraId="38A87759" w14:textId="77777777" w:rsidR="00476BDC" w:rsidRPr="007241F8" w:rsidRDefault="00476BDC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31F75B23" w14:textId="77777777" w:rsidR="00476BDC" w:rsidRPr="007241F8" w:rsidRDefault="007241F8">
      <w:pPr>
        <w:spacing w:before="34"/>
        <w:ind w:left="852" w:right="5464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-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J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2</w:t>
      </w:r>
      <w:r w:rsidRPr="007241F8">
        <w:rPr>
          <w:rFonts w:asciiTheme="majorHAnsi" w:hAnsiTheme="majorHAnsi"/>
          <w:spacing w:val="2"/>
          <w:sz w:val="22"/>
          <w:szCs w:val="22"/>
        </w:rPr>
        <w:t>0</w:t>
      </w:r>
      <w:r w:rsidRPr="007241F8">
        <w:rPr>
          <w:rFonts w:asciiTheme="majorHAnsi" w:hAnsiTheme="majorHAnsi"/>
          <w:spacing w:val="1"/>
          <w:sz w:val="22"/>
          <w:szCs w:val="22"/>
        </w:rPr>
        <w:t>1</w:t>
      </w:r>
      <w:r w:rsidRPr="007241F8">
        <w:rPr>
          <w:rFonts w:asciiTheme="majorHAnsi" w:hAnsiTheme="majorHAnsi"/>
          <w:sz w:val="22"/>
          <w:szCs w:val="22"/>
        </w:rPr>
        <w:t xml:space="preserve">5                   </w:t>
      </w:r>
      <w:r w:rsidRPr="007241F8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St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Vi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2"/>
          <w:sz w:val="22"/>
          <w:szCs w:val="22"/>
        </w:rPr>
        <w:t>’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He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th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 xml:space="preserve">- </w:t>
      </w:r>
      <w:r w:rsidRPr="007241F8">
        <w:rPr>
          <w:rFonts w:asciiTheme="majorHAnsi" w:hAnsiTheme="majorHAnsi"/>
          <w:spacing w:val="-1"/>
          <w:sz w:val="22"/>
          <w:szCs w:val="22"/>
        </w:rPr>
        <w:t>R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il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tati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 xml:space="preserve">it </w:t>
      </w:r>
      <w:r w:rsidRPr="007241F8">
        <w:rPr>
          <w:rFonts w:asciiTheme="majorHAnsi" w:hAnsiTheme="majorHAnsi"/>
          <w:spacing w:val="1"/>
          <w:sz w:val="22"/>
          <w:szCs w:val="22"/>
        </w:rPr>
        <w:t>Ma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-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J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2</w:t>
      </w:r>
      <w:r w:rsidRPr="007241F8">
        <w:rPr>
          <w:rFonts w:asciiTheme="majorHAnsi" w:hAnsiTheme="majorHAnsi"/>
          <w:spacing w:val="2"/>
          <w:sz w:val="22"/>
          <w:szCs w:val="22"/>
        </w:rPr>
        <w:t>0</w:t>
      </w:r>
      <w:r w:rsidRPr="007241F8">
        <w:rPr>
          <w:rFonts w:asciiTheme="majorHAnsi" w:hAnsiTheme="majorHAnsi"/>
          <w:spacing w:val="1"/>
          <w:sz w:val="22"/>
          <w:szCs w:val="22"/>
        </w:rPr>
        <w:t>1</w:t>
      </w:r>
      <w:r w:rsidRPr="007241F8">
        <w:rPr>
          <w:rFonts w:asciiTheme="majorHAnsi" w:hAnsiTheme="majorHAnsi"/>
          <w:sz w:val="22"/>
          <w:szCs w:val="22"/>
        </w:rPr>
        <w:t xml:space="preserve">4                   </w:t>
      </w:r>
      <w:r w:rsidRPr="007241F8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He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i/>
          <w:sz w:val="22"/>
          <w:szCs w:val="22"/>
        </w:rPr>
        <w:t xml:space="preserve">- </w:t>
      </w:r>
      <w:r w:rsidRPr="007241F8">
        <w:rPr>
          <w:rFonts w:asciiTheme="majorHAnsi" w:hAnsiTheme="majorHAnsi"/>
          <w:spacing w:val="1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ns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 xml:space="preserve">it </w:t>
      </w:r>
      <w:r w:rsidRPr="007241F8">
        <w:rPr>
          <w:rFonts w:asciiTheme="majorHAnsi" w:hAnsiTheme="majorHAnsi"/>
          <w:spacing w:val="1"/>
          <w:sz w:val="22"/>
          <w:szCs w:val="22"/>
        </w:rPr>
        <w:t>Ma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-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J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2</w:t>
      </w:r>
      <w:r w:rsidRPr="007241F8">
        <w:rPr>
          <w:rFonts w:asciiTheme="majorHAnsi" w:hAnsiTheme="majorHAnsi"/>
          <w:spacing w:val="2"/>
          <w:sz w:val="22"/>
          <w:szCs w:val="22"/>
        </w:rPr>
        <w:t>0</w:t>
      </w:r>
      <w:r w:rsidRPr="007241F8">
        <w:rPr>
          <w:rFonts w:asciiTheme="majorHAnsi" w:hAnsiTheme="majorHAnsi"/>
          <w:spacing w:val="1"/>
          <w:sz w:val="22"/>
          <w:szCs w:val="22"/>
        </w:rPr>
        <w:t>1</w:t>
      </w:r>
      <w:r w:rsidRPr="007241F8">
        <w:rPr>
          <w:rFonts w:asciiTheme="majorHAnsi" w:hAnsiTheme="majorHAnsi"/>
          <w:sz w:val="22"/>
          <w:szCs w:val="22"/>
        </w:rPr>
        <w:t>3</w:t>
      </w:r>
      <w:r w:rsidRPr="007241F8">
        <w:rPr>
          <w:rFonts w:asciiTheme="majorHAnsi" w:hAnsiTheme="majorHAnsi"/>
          <w:sz w:val="22"/>
          <w:szCs w:val="22"/>
        </w:rPr>
        <w:t xml:space="preserve">                   </w:t>
      </w:r>
      <w:r w:rsidRPr="007241F8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or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He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i/>
          <w:sz w:val="22"/>
          <w:szCs w:val="22"/>
        </w:rPr>
        <w:t xml:space="preserve">- </w:t>
      </w:r>
      <w:r w:rsidRPr="007241F8">
        <w:rPr>
          <w:rFonts w:asciiTheme="majorHAnsi" w:hAnsiTheme="majorHAnsi"/>
          <w:spacing w:val="2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alliati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</w:p>
    <w:p w14:paraId="79702454" w14:textId="77777777" w:rsidR="00476BDC" w:rsidRPr="007241F8" w:rsidRDefault="00476BD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2EA9D1" w14:textId="77777777" w:rsidR="00476BDC" w:rsidRPr="007241F8" w:rsidRDefault="00476BDC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3F35A825" w14:textId="77777777" w:rsidR="00476BDC" w:rsidRPr="007241F8" w:rsidRDefault="007241F8">
      <w:pPr>
        <w:spacing w:line="220" w:lineRule="exact"/>
        <w:ind w:left="85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Rel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evan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t</w:t>
      </w:r>
      <w:r w:rsidRPr="007241F8">
        <w:rPr>
          <w:rFonts w:asciiTheme="majorHAnsi" w:hAnsiTheme="maj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spacing w:val="-3"/>
          <w:position w:val="-1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plo</w:t>
      </w:r>
      <w:r w:rsidRPr="007241F8">
        <w:rPr>
          <w:rFonts w:asciiTheme="majorHAnsi" w:hAnsiTheme="majorHAnsi"/>
          <w:b/>
          <w:spacing w:val="3"/>
          <w:position w:val="-1"/>
          <w:sz w:val="22"/>
          <w:szCs w:val="22"/>
          <w:u w:color="000000"/>
        </w:rPr>
        <w:t>y</w:t>
      </w:r>
      <w:r w:rsidRPr="007241F8">
        <w:rPr>
          <w:rFonts w:asciiTheme="majorHAnsi" w:hAnsiTheme="majorHAnsi"/>
          <w:b/>
          <w:spacing w:val="-3"/>
          <w:position w:val="-1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ent</w:t>
      </w:r>
    </w:p>
    <w:p w14:paraId="08805887" w14:textId="77777777" w:rsidR="00476BDC" w:rsidRPr="007241F8" w:rsidRDefault="00476BDC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3ED0F8A7" w14:textId="2D909090" w:rsidR="00476BDC" w:rsidRPr="007241F8" w:rsidRDefault="007241F8">
      <w:pPr>
        <w:spacing w:before="33"/>
        <w:ind w:left="85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Sep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2</w:t>
      </w:r>
      <w:r w:rsidRPr="007241F8">
        <w:rPr>
          <w:rFonts w:asciiTheme="majorHAnsi" w:hAnsiTheme="majorHAnsi"/>
          <w:spacing w:val="2"/>
          <w:sz w:val="22"/>
          <w:szCs w:val="22"/>
        </w:rPr>
        <w:t>0</w:t>
      </w:r>
      <w:r w:rsidRPr="007241F8">
        <w:rPr>
          <w:rFonts w:asciiTheme="majorHAnsi" w:hAnsiTheme="majorHAnsi"/>
          <w:spacing w:val="1"/>
          <w:sz w:val="22"/>
          <w:szCs w:val="22"/>
        </w:rPr>
        <w:t>0</w:t>
      </w:r>
      <w:r w:rsidRPr="007241F8">
        <w:rPr>
          <w:rFonts w:asciiTheme="majorHAnsi" w:hAnsiTheme="majorHAnsi"/>
          <w:sz w:val="22"/>
          <w:szCs w:val="22"/>
        </w:rPr>
        <w:t>9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-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rr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 xml:space="preserve">t           </w:t>
      </w:r>
      <w:r w:rsidRPr="007241F8">
        <w:rPr>
          <w:rFonts w:asciiTheme="majorHAnsi" w:hAnsiTheme="majorHAnsi"/>
          <w:b/>
          <w:sz w:val="22"/>
          <w:szCs w:val="22"/>
        </w:rPr>
        <w:t>Pe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sz w:val="22"/>
          <w:szCs w:val="22"/>
        </w:rPr>
        <w:t>n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l</w:t>
      </w:r>
      <w:r w:rsidRPr="007241F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C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e</w:t>
      </w:r>
      <w:r w:rsidRPr="007241F8">
        <w:rPr>
          <w:rFonts w:asciiTheme="majorHAnsi" w:hAnsiTheme="majorHAnsi"/>
          <w:b/>
          <w:sz w:val="22"/>
          <w:szCs w:val="22"/>
        </w:rPr>
        <w:t>r</w:t>
      </w:r>
    </w:p>
    <w:p w14:paraId="71DFEEB0" w14:textId="77777777" w:rsidR="00476BDC" w:rsidRPr="007241F8" w:rsidRDefault="007241F8">
      <w:pPr>
        <w:spacing w:before="5"/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b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n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b/>
          <w:sz w:val="22"/>
          <w:szCs w:val="22"/>
        </w:rPr>
        <w:t>y</w:t>
      </w:r>
      <w:r w:rsidRPr="007241F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b/>
          <w:spacing w:val="-3"/>
          <w:sz w:val="22"/>
          <w:szCs w:val="22"/>
        </w:rPr>
        <w:t>m</w:t>
      </w:r>
      <w:r w:rsidRPr="007241F8">
        <w:rPr>
          <w:rFonts w:asciiTheme="majorHAnsi" w:hAnsiTheme="majorHAnsi"/>
          <w:b/>
          <w:sz w:val="22"/>
          <w:szCs w:val="22"/>
        </w:rPr>
        <w:t>i</w:t>
      </w:r>
      <w:r w:rsidRPr="007241F8">
        <w:rPr>
          <w:rFonts w:asciiTheme="majorHAnsi" w:hAnsiTheme="majorHAnsi"/>
          <w:b/>
          <w:spacing w:val="3"/>
          <w:sz w:val="22"/>
          <w:szCs w:val="22"/>
        </w:rPr>
        <w:t>t</w:t>
      </w:r>
      <w:r w:rsidRPr="007241F8">
        <w:rPr>
          <w:rFonts w:asciiTheme="majorHAnsi" w:hAnsiTheme="majorHAnsi"/>
          <w:b/>
          <w:sz w:val="22"/>
          <w:szCs w:val="22"/>
        </w:rPr>
        <w:t>h’s</w:t>
      </w:r>
      <w:r w:rsidRPr="007241F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A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b/>
          <w:sz w:val="22"/>
          <w:szCs w:val="22"/>
        </w:rPr>
        <w:t>ed</w:t>
      </w:r>
      <w:r w:rsidRPr="007241F8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C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re</w:t>
      </w:r>
      <w:r w:rsidRPr="007241F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H</w:t>
      </w:r>
      <w:r w:rsidRPr="007241F8">
        <w:rPr>
          <w:rFonts w:asciiTheme="majorHAnsi" w:hAnsiTheme="majorHAnsi"/>
          <w:b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b/>
          <w:spacing w:val="-5"/>
          <w:sz w:val="22"/>
          <w:szCs w:val="22"/>
        </w:rPr>
        <w:t>m</w:t>
      </w:r>
      <w:r w:rsidRPr="007241F8">
        <w:rPr>
          <w:rFonts w:asciiTheme="majorHAnsi" w:hAnsiTheme="majorHAnsi"/>
          <w:b/>
          <w:sz w:val="22"/>
          <w:szCs w:val="22"/>
        </w:rPr>
        <w:t>e</w:t>
      </w:r>
    </w:p>
    <w:p w14:paraId="36D4D5D7" w14:textId="77777777" w:rsidR="00476BDC" w:rsidRPr="007241F8" w:rsidRDefault="007241F8">
      <w:pPr>
        <w:spacing w:line="220" w:lineRule="exact"/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7241F8">
        <w:rPr>
          <w:rFonts w:asciiTheme="majorHAnsi" w:hAnsiTheme="majorHAnsi"/>
          <w:sz w:val="22"/>
          <w:szCs w:val="22"/>
          <w:u w:color="000000"/>
        </w:rPr>
        <w:t>es</w:t>
      </w:r>
      <w:r w:rsidRPr="007241F8">
        <w:rPr>
          <w:rFonts w:asciiTheme="majorHAnsi" w:hAnsiTheme="majorHAnsi"/>
          <w:spacing w:val="1"/>
          <w:sz w:val="22"/>
          <w:szCs w:val="22"/>
          <w:u w:color="000000"/>
        </w:rPr>
        <w:t>po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n</w:t>
      </w:r>
      <w:r w:rsidRPr="007241F8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spacing w:val="1"/>
          <w:sz w:val="22"/>
          <w:szCs w:val="22"/>
          <w:u w:color="000000"/>
        </w:rPr>
        <w:t>b</w:t>
      </w:r>
      <w:r w:rsidRPr="007241F8">
        <w:rPr>
          <w:rFonts w:asciiTheme="majorHAnsi" w:hAnsiTheme="majorHAnsi"/>
          <w:sz w:val="22"/>
          <w:szCs w:val="22"/>
          <w:u w:color="000000"/>
        </w:rPr>
        <w:t>ili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t</w:t>
      </w:r>
      <w:r w:rsidRPr="007241F8">
        <w:rPr>
          <w:rFonts w:asciiTheme="majorHAnsi" w:hAnsiTheme="majorHAnsi"/>
          <w:sz w:val="22"/>
          <w:szCs w:val="22"/>
          <w:u w:color="000000"/>
        </w:rPr>
        <w:t>ies</w:t>
      </w:r>
    </w:p>
    <w:p w14:paraId="1E1C7558" w14:textId="77777777" w:rsidR="00476BDC" w:rsidRPr="007241F8" w:rsidRDefault="007241F8">
      <w:pPr>
        <w:spacing w:before="1"/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As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ppor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ll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f</w:t>
      </w:r>
      <w:r w:rsidRPr="007241F8">
        <w:rPr>
          <w:rFonts w:asciiTheme="majorHAnsi" w:hAnsiTheme="majorHAnsi"/>
          <w:sz w:val="22"/>
          <w:szCs w:val="22"/>
        </w:rPr>
        <w:t>f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f</w:t>
      </w:r>
      <w:r w:rsidRPr="007241F8">
        <w:rPr>
          <w:rFonts w:asciiTheme="majorHAnsi" w:hAnsiTheme="majorHAnsi"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cti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 te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pro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ar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eside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ts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at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all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s</w:t>
      </w:r>
    </w:p>
    <w:p w14:paraId="44CE7B73" w14:textId="77777777" w:rsidR="00476BDC" w:rsidRPr="007241F8" w:rsidRDefault="007241F8">
      <w:pPr>
        <w:spacing w:before="1"/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Help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sh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5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at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sh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atie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pacing w:val="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ile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e</w:t>
      </w:r>
    </w:p>
    <w:p w14:paraId="4062B362" w14:textId="77777777" w:rsidR="00476BDC" w:rsidRPr="007241F8" w:rsidRDefault="007241F8">
      <w:pPr>
        <w:spacing w:line="240" w:lineRule="exact"/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position w:val="-1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pp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l</w:t>
      </w:r>
      <w:r w:rsidRPr="007241F8">
        <w:rPr>
          <w:rFonts w:asciiTheme="majorHAnsi" w:hAnsiTheme="majorHAnsi"/>
          <w:position w:val="-1"/>
          <w:sz w:val="22"/>
          <w:szCs w:val="22"/>
        </w:rPr>
        <w:t>y</w:t>
      </w:r>
      <w:r w:rsidRPr="007241F8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pr</w:t>
      </w:r>
      <w:r w:rsidRPr="007241F8">
        <w:rPr>
          <w:rFonts w:asciiTheme="majorHAnsi" w:hAnsiTheme="majorHAnsi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7241F8">
        <w:rPr>
          <w:rFonts w:asciiTheme="majorHAnsi" w:hAnsiTheme="majorHAnsi"/>
          <w:position w:val="-1"/>
          <w:sz w:val="22"/>
          <w:szCs w:val="22"/>
        </w:rPr>
        <w:t>tical</w:t>
      </w:r>
      <w:r w:rsidRPr="007241F8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position w:val="-1"/>
          <w:sz w:val="22"/>
          <w:szCs w:val="22"/>
        </w:rPr>
        <w:t>te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7241F8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position w:val="-1"/>
          <w:sz w:val="22"/>
          <w:szCs w:val="22"/>
        </w:rPr>
        <w:t>ti</w:t>
      </w:r>
      <w:r w:rsidRPr="007241F8">
        <w:rPr>
          <w:rFonts w:asciiTheme="majorHAnsi" w:hAnsiTheme="majorHAnsi"/>
          <w:spacing w:val="3"/>
          <w:position w:val="-1"/>
          <w:sz w:val="22"/>
          <w:szCs w:val="22"/>
        </w:rPr>
        <w:t>o</w:t>
      </w:r>
      <w:r w:rsidRPr="007241F8">
        <w:rPr>
          <w:rFonts w:asciiTheme="majorHAnsi" w:hAnsiTheme="majorHAnsi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spacing w:val="-11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pro</w:t>
      </w:r>
      <w:r w:rsidRPr="007241F8">
        <w:rPr>
          <w:rFonts w:asciiTheme="majorHAnsi" w:hAnsiTheme="majorHAnsi"/>
          <w:position w:val="-1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ed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7241F8">
        <w:rPr>
          <w:rFonts w:asciiTheme="majorHAnsi" w:hAnsiTheme="majorHAnsi"/>
          <w:position w:val="-1"/>
          <w:sz w:val="22"/>
          <w:szCs w:val="22"/>
        </w:rPr>
        <w:t>es</w:t>
      </w:r>
      <w:r w:rsidRPr="007241F8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7241F8">
        <w:rPr>
          <w:rFonts w:asciiTheme="majorHAnsi" w:hAnsiTheme="majorHAnsi"/>
          <w:position w:val="-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d</w:t>
      </w:r>
      <w:r w:rsidRPr="007241F8">
        <w:rPr>
          <w:rFonts w:asciiTheme="majorHAnsi" w:hAnsiTheme="majorHAnsi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position w:val="-1"/>
          <w:sz w:val="22"/>
          <w:szCs w:val="22"/>
        </w:rPr>
        <w:t>tia</w:t>
      </w:r>
      <w:r w:rsidRPr="007241F8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7241F8">
        <w:rPr>
          <w:rFonts w:asciiTheme="majorHAnsi" w:hAnsiTheme="majorHAnsi"/>
          <w:position w:val="-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b</w:t>
      </w:r>
      <w:r w:rsidRPr="007241F8">
        <w:rPr>
          <w:rFonts w:asciiTheme="majorHAnsi" w:hAnsiTheme="majorHAnsi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7241F8">
        <w:rPr>
          <w:rFonts w:asciiTheme="majorHAnsi" w:hAnsiTheme="majorHAnsi"/>
          <w:position w:val="-1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7241F8">
        <w:rPr>
          <w:rFonts w:asciiTheme="majorHAnsi" w:hAnsiTheme="majorHAnsi"/>
          <w:position w:val="-1"/>
          <w:sz w:val="22"/>
          <w:szCs w:val="22"/>
        </w:rPr>
        <w:t>al</w:t>
      </w:r>
      <w:r w:rsidRPr="007241F8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prob</w:t>
      </w:r>
      <w:r w:rsidRPr="007241F8">
        <w:rPr>
          <w:rFonts w:asciiTheme="majorHAnsi" w:hAnsiTheme="majorHAnsi"/>
          <w:position w:val="-1"/>
          <w:sz w:val="22"/>
          <w:szCs w:val="22"/>
        </w:rPr>
        <w:t>l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7241F8">
        <w:rPr>
          <w:rFonts w:asciiTheme="majorHAnsi" w:hAnsiTheme="majorHAnsi"/>
          <w:position w:val="-1"/>
          <w:sz w:val="22"/>
          <w:szCs w:val="22"/>
        </w:rPr>
        <w:t>s</w:t>
      </w:r>
    </w:p>
    <w:p w14:paraId="258890D1" w14:textId="77777777" w:rsidR="00476BDC" w:rsidRPr="007241F8" w:rsidRDefault="007241F8">
      <w:pPr>
        <w:spacing w:before="1"/>
        <w:ind w:left="3404" w:right="1284" w:hanging="283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O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por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an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ng</w:t>
      </w:r>
      <w:r w:rsidRPr="007241F8">
        <w:rPr>
          <w:rFonts w:asciiTheme="majorHAnsi" w:hAnsiTheme="majorHAnsi"/>
          <w:sz w:val="22"/>
          <w:szCs w:val="22"/>
        </w:rPr>
        <w:t>es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in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cli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2"/>
          <w:sz w:val="22"/>
          <w:szCs w:val="22"/>
        </w:rPr>
        <w:t>'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iti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2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bo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 xml:space="preserve">a </w:t>
      </w:r>
      <w:r w:rsidRPr="007241F8">
        <w:rPr>
          <w:rFonts w:asciiTheme="majorHAnsi" w:hAnsiTheme="majorHAnsi"/>
          <w:spacing w:val="-1"/>
          <w:sz w:val="22"/>
          <w:szCs w:val="22"/>
        </w:rPr>
        <w:t>su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</w:p>
    <w:p w14:paraId="03287014" w14:textId="77777777" w:rsidR="00476BDC" w:rsidRPr="007241F8" w:rsidRDefault="007241F8">
      <w:pPr>
        <w:spacing w:before="1"/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As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ili</w:t>
      </w:r>
      <w:r w:rsidRPr="007241F8">
        <w:rPr>
          <w:rFonts w:asciiTheme="majorHAnsi" w:hAnsiTheme="majorHAnsi"/>
          <w:spacing w:val="-1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x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cises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asic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icati</w:t>
      </w:r>
      <w:r w:rsidRPr="007241F8">
        <w:rPr>
          <w:rFonts w:asciiTheme="majorHAnsi" w:hAnsiTheme="majorHAnsi"/>
          <w:spacing w:val="1"/>
          <w:sz w:val="22"/>
          <w:szCs w:val="22"/>
        </w:rPr>
        <w:t>on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.</w:t>
      </w:r>
    </w:p>
    <w:p w14:paraId="4160740D" w14:textId="77777777" w:rsidR="00476BDC" w:rsidRPr="007241F8" w:rsidRDefault="007241F8">
      <w:pPr>
        <w:spacing w:before="1"/>
        <w:ind w:left="3404" w:right="1271" w:hanging="283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2"/>
          <w:sz w:val="22"/>
          <w:szCs w:val="22"/>
        </w:rPr>
        <w:t>f</w:t>
      </w:r>
      <w:r w:rsidRPr="007241F8">
        <w:rPr>
          <w:rFonts w:asciiTheme="majorHAnsi" w:hAnsiTheme="majorHAnsi"/>
          <w:spacing w:val="1"/>
          <w:sz w:val="22"/>
          <w:szCs w:val="22"/>
        </w:rPr>
        <w:t>or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asic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pro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ed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es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3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as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k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1"/>
          <w:sz w:val="22"/>
          <w:szCs w:val="22"/>
        </w:rPr>
        <w:t>oo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pr</w:t>
      </w:r>
      <w:r w:rsidRPr="007241F8">
        <w:rPr>
          <w:rFonts w:asciiTheme="majorHAnsi" w:hAnsiTheme="majorHAnsi"/>
          <w:sz w:val="22"/>
          <w:szCs w:val="22"/>
        </w:rPr>
        <w:t>es</w:t>
      </w:r>
      <w:r w:rsidRPr="007241F8">
        <w:rPr>
          <w:rFonts w:asciiTheme="majorHAnsi" w:hAnsiTheme="majorHAnsi"/>
          <w:spacing w:val="-1"/>
          <w:sz w:val="22"/>
          <w:szCs w:val="22"/>
        </w:rPr>
        <w:t>su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e,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as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w</w:t>
      </w:r>
      <w:r w:rsidRPr="007241F8">
        <w:rPr>
          <w:rFonts w:asciiTheme="majorHAnsi" w:hAnsiTheme="majorHAnsi"/>
          <w:sz w:val="22"/>
          <w:szCs w:val="22"/>
        </w:rPr>
        <w:t>ell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pp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pacing w:val="-4"/>
          <w:sz w:val="22"/>
          <w:szCs w:val="22"/>
        </w:rPr>
        <w:t>y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ng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 xml:space="preserve">g </w:t>
      </w:r>
      <w:r w:rsidRPr="007241F8">
        <w:rPr>
          <w:rFonts w:asciiTheme="majorHAnsi" w:hAnsiTheme="majorHAnsi"/>
          <w:spacing w:val="1"/>
          <w:sz w:val="22"/>
          <w:szCs w:val="22"/>
        </w:rPr>
        <w:t>dr</w:t>
      </w:r>
      <w:r w:rsidRPr="007241F8">
        <w:rPr>
          <w:rFonts w:asciiTheme="majorHAnsi" w:hAnsiTheme="majorHAnsi"/>
          <w:sz w:val="22"/>
          <w:szCs w:val="22"/>
        </w:rPr>
        <w:t>es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s</w:t>
      </w:r>
    </w:p>
    <w:p w14:paraId="2C50E6D3" w14:textId="77777777" w:rsidR="00476BDC" w:rsidRPr="007241F8" w:rsidRDefault="007241F8">
      <w:pPr>
        <w:spacing w:line="220" w:lineRule="exact"/>
        <w:ind w:left="312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spacing w:val="3"/>
          <w:sz w:val="22"/>
          <w:szCs w:val="22"/>
          <w:u w:color="000000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h</w:t>
      </w:r>
      <w:r w:rsidRPr="007241F8">
        <w:rPr>
          <w:rFonts w:asciiTheme="majorHAnsi" w:hAnsiTheme="majorHAnsi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v</w:t>
      </w:r>
      <w:r w:rsidRPr="007241F8">
        <w:rPr>
          <w:rFonts w:asciiTheme="majorHAnsi" w:hAnsiTheme="majorHAnsi"/>
          <w:spacing w:val="3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spacing w:val="3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n</w:t>
      </w:r>
      <w:r w:rsidRPr="007241F8">
        <w:rPr>
          <w:rFonts w:asciiTheme="majorHAnsi" w:hAnsiTheme="majorHAnsi"/>
          <w:sz w:val="22"/>
          <w:szCs w:val="22"/>
          <w:u w:color="000000"/>
        </w:rPr>
        <w:t>t</w:t>
      </w:r>
    </w:p>
    <w:p w14:paraId="36B3FDCD" w14:textId="77777777" w:rsidR="00476BDC" w:rsidRPr="007241F8" w:rsidRDefault="007241F8">
      <w:pPr>
        <w:spacing w:before="1"/>
        <w:ind w:left="3404" w:right="931" w:hanging="283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tri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el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3"/>
          <w:sz w:val="22"/>
          <w:szCs w:val="22"/>
        </w:rPr>
        <w:t>p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f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te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la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4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tici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 xml:space="preserve">n 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j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w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f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y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 xml:space="preserve">d </w:t>
      </w:r>
      <w:r w:rsidRPr="007241F8">
        <w:rPr>
          <w:rFonts w:asciiTheme="majorHAnsi" w:hAnsiTheme="majorHAnsi"/>
          <w:spacing w:val="1"/>
          <w:sz w:val="22"/>
          <w:szCs w:val="22"/>
        </w:rPr>
        <w:t>pro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ss</w:t>
      </w:r>
      <w:r w:rsidRPr="007241F8">
        <w:rPr>
          <w:rFonts w:asciiTheme="majorHAnsi" w:hAnsiTheme="majorHAnsi"/>
          <w:sz w:val="22"/>
          <w:szCs w:val="22"/>
        </w:rPr>
        <w:t>es</w:t>
      </w:r>
    </w:p>
    <w:p w14:paraId="321C7073" w14:textId="77777777" w:rsidR="00476BDC" w:rsidRPr="007241F8" w:rsidRDefault="00476BD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12B07E" w14:textId="77777777" w:rsidR="00476BDC" w:rsidRPr="007241F8" w:rsidRDefault="00476BDC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5009748A" w14:textId="77777777" w:rsidR="00476BDC" w:rsidRPr="007241F8" w:rsidRDefault="007241F8">
      <w:pPr>
        <w:rPr>
          <w:rFonts w:asciiTheme="majorHAnsi" w:hAnsiTheme="majorHAnsi"/>
          <w:sz w:val="22"/>
          <w:szCs w:val="22"/>
        </w:rPr>
        <w:sectPr w:rsidR="00476BDC" w:rsidRPr="007241F8">
          <w:pgSz w:w="11900" w:h="16860"/>
          <w:pgMar w:top="1420" w:right="0" w:bottom="0" w:left="0" w:header="720" w:footer="720" w:gutter="0"/>
          <w:cols w:space="720"/>
        </w:sectPr>
      </w:pPr>
      <w:r w:rsidRPr="007241F8">
        <w:rPr>
          <w:rFonts w:asciiTheme="majorHAnsi" w:hAnsiTheme="majorHAnsi"/>
          <w:sz w:val="22"/>
          <w:szCs w:val="22"/>
        </w:rPr>
        <w:pict w14:anchorId="1EDFA8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4.4pt;height:59.45pt">
            <v:imagedata r:id="rId5" o:title=""/>
          </v:shape>
        </w:pict>
      </w:r>
    </w:p>
    <w:p w14:paraId="15C8B6C4" w14:textId="77777777" w:rsidR="00476BDC" w:rsidRPr="007241F8" w:rsidRDefault="007241F8">
      <w:pPr>
        <w:spacing w:before="69" w:line="220" w:lineRule="exact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lastRenderedPageBreak/>
        <w:t>Pr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of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es</w:t>
      </w: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l</w:t>
      </w:r>
      <w:r w:rsidRPr="007241F8">
        <w:rPr>
          <w:rFonts w:asciiTheme="majorHAnsi" w:hAnsiTheme="majorHAnsi"/>
          <w:b/>
          <w:spacing w:val="-11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Re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g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t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r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at</w:t>
      </w:r>
      <w:r w:rsidRPr="007241F8">
        <w:rPr>
          <w:rFonts w:asciiTheme="majorHAnsi" w:hAnsiTheme="majorHAnsi"/>
          <w:b/>
          <w:spacing w:val="2"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ns</w:t>
      </w:r>
      <w:r w:rsidRPr="007241F8">
        <w:rPr>
          <w:rFonts w:asciiTheme="majorHAnsi" w:hAnsiTheme="majorHAnsi"/>
          <w:b/>
          <w:spacing w:val="-13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nd</w:t>
      </w:r>
      <w:r w:rsidRPr="007241F8">
        <w:rPr>
          <w:rFonts w:asciiTheme="majorHAnsi" w:hAnsiTheme="majorHAnsi"/>
          <w:b/>
          <w:spacing w:val="-4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4"/>
          <w:position w:val="-1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b/>
          <w:spacing w:val="3"/>
          <w:position w:val="-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spacing w:val="-5"/>
          <w:position w:val="-1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ber</w:t>
      </w:r>
      <w:r w:rsidRPr="007241F8">
        <w:rPr>
          <w:rFonts w:asciiTheme="majorHAnsi" w:hAnsiTheme="majorHAnsi"/>
          <w:b/>
          <w:spacing w:val="2"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hi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p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s</w:t>
      </w:r>
    </w:p>
    <w:p w14:paraId="50182E81" w14:textId="77777777" w:rsidR="00476BDC" w:rsidRPr="007241F8" w:rsidRDefault="00476BDC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4ABCF8A2" w14:textId="77777777" w:rsidR="00476BDC" w:rsidRPr="007241F8" w:rsidRDefault="007241F8">
      <w:pPr>
        <w:spacing w:before="33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1"/>
          <w:sz w:val="22"/>
          <w:szCs w:val="22"/>
        </w:rPr>
        <w:t>201</w:t>
      </w:r>
      <w:r w:rsidRPr="007241F8">
        <w:rPr>
          <w:rFonts w:asciiTheme="majorHAnsi" w:hAnsiTheme="majorHAnsi"/>
          <w:b/>
          <w:sz w:val="22"/>
          <w:szCs w:val="22"/>
        </w:rPr>
        <w:t xml:space="preserve">5                                    </w:t>
      </w:r>
      <w:r w:rsidRPr="007241F8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Nurs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i</w:t>
      </w:r>
      <w:r w:rsidRPr="007241F8">
        <w:rPr>
          <w:rFonts w:asciiTheme="majorHAnsi" w:hAnsiTheme="majorHAnsi"/>
          <w:b/>
          <w:sz w:val="22"/>
          <w:szCs w:val="22"/>
        </w:rPr>
        <w:t>ng</w:t>
      </w:r>
      <w:r w:rsidRPr="007241F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nd</w:t>
      </w:r>
      <w:r w:rsidRPr="007241F8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4"/>
          <w:sz w:val="22"/>
          <w:szCs w:val="22"/>
        </w:rPr>
        <w:t>M</w:t>
      </w:r>
      <w:r w:rsidRPr="007241F8">
        <w:rPr>
          <w:rFonts w:asciiTheme="majorHAnsi" w:hAnsiTheme="majorHAnsi"/>
          <w:b/>
          <w:sz w:val="22"/>
          <w:szCs w:val="22"/>
        </w:rPr>
        <w:t>id</w:t>
      </w:r>
      <w:r w:rsidRPr="007241F8">
        <w:rPr>
          <w:rFonts w:asciiTheme="majorHAnsi" w:hAnsiTheme="majorHAnsi"/>
          <w:b/>
          <w:spacing w:val="2"/>
          <w:sz w:val="22"/>
          <w:szCs w:val="22"/>
        </w:rPr>
        <w:t>w</w:t>
      </w:r>
      <w:r w:rsidRPr="007241F8">
        <w:rPr>
          <w:rFonts w:asciiTheme="majorHAnsi" w:hAnsiTheme="majorHAnsi"/>
          <w:b/>
          <w:sz w:val="22"/>
          <w:szCs w:val="22"/>
        </w:rPr>
        <w:t>ife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b/>
          <w:sz w:val="22"/>
          <w:szCs w:val="22"/>
        </w:rPr>
        <w:t>y</w:t>
      </w:r>
      <w:r w:rsidRPr="007241F8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B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rd</w:t>
      </w:r>
      <w:r w:rsidRPr="007241F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sz w:val="22"/>
          <w:szCs w:val="22"/>
        </w:rPr>
        <w:t>f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Au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t</w:t>
      </w:r>
      <w:r w:rsidRPr="007241F8">
        <w:rPr>
          <w:rFonts w:asciiTheme="majorHAnsi" w:hAnsiTheme="majorHAnsi"/>
          <w:b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lia</w:t>
      </w:r>
    </w:p>
    <w:p w14:paraId="4E9B3CA9" w14:textId="77777777" w:rsidR="00476BDC" w:rsidRPr="007241F8" w:rsidRDefault="007241F8">
      <w:pPr>
        <w:spacing w:line="220" w:lineRule="exact"/>
        <w:ind w:left="238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St</w:t>
      </w:r>
      <w:r w:rsidRPr="007241F8">
        <w:rPr>
          <w:rFonts w:asciiTheme="majorHAnsi" w:hAnsiTheme="majorHAnsi"/>
          <w:spacing w:val="-2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R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tra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:</w:t>
      </w:r>
      <w:r w:rsidRPr="007241F8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998</w:t>
      </w:r>
      <w:r w:rsidRPr="007241F8">
        <w:rPr>
          <w:rFonts w:asciiTheme="majorHAnsi" w:hAnsiTheme="majorHAnsi"/>
          <w:spacing w:val="-1"/>
          <w:sz w:val="22"/>
          <w:szCs w:val="22"/>
        </w:rPr>
        <w:t>7</w:t>
      </w:r>
      <w:r w:rsidRPr="007241F8">
        <w:rPr>
          <w:rFonts w:asciiTheme="majorHAnsi" w:hAnsiTheme="majorHAnsi"/>
          <w:spacing w:val="1"/>
          <w:sz w:val="22"/>
          <w:szCs w:val="22"/>
        </w:rPr>
        <w:t>89</w:t>
      </w:r>
      <w:r w:rsidRPr="007241F8">
        <w:rPr>
          <w:rFonts w:asciiTheme="majorHAnsi" w:hAnsiTheme="majorHAnsi"/>
          <w:spacing w:val="-1"/>
          <w:sz w:val="22"/>
          <w:szCs w:val="22"/>
        </w:rPr>
        <w:t>8</w:t>
      </w:r>
      <w:r w:rsidRPr="007241F8">
        <w:rPr>
          <w:rFonts w:asciiTheme="majorHAnsi" w:hAnsiTheme="majorHAnsi"/>
          <w:sz w:val="22"/>
          <w:szCs w:val="22"/>
        </w:rPr>
        <w:t>8</w:t>
      </w:r>
    </w:p>
    <w:p w14:paraId="3473091F" w14:textId="77777777" w:rsidR="00476BDC" w:rsidRPr="007241F8" w:rsidRDefault="00476BDC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3C31A90D" w14:textId="77777777" w:rsidR="00476BDC" w:rsidRPr="007241F8" w:rsidRDefault="007241F8">
      <w:pPr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1"/>
          <w:sz w:val="22"/>
          <w:szCs w:val="22"/>
        </w:rPr>
        <w:t>201</w:t>
      </w:r>
      <w:r w:rsidRPr="007241F8">
        <w:rPr>
          <w:rFonts w:asciiTheme="majorHAnsi" w:hAnsiTheme="majorHAnsi"/>
          <w:b/>
          <w:sz w:val="22"/>
          <w:szCs w:val="22"/>
        </w:rPr>
        <w:t xml:space="preserve">4                                    </w:t>
      </w:r>
      <w:r w:rsidRPr="007241F8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Au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t</w:t>
      </w:r>
      <w:r w:rsidRPr="007241F8">
        <w:rPr>
          <w:rFonts w:asciiTheme="majorHAnsi" w:hAnsiTheme="majorHAnsi"/>
          <w:b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li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n</w:t>
      </w:r>
      <w:r w:rsidRPr="007241F8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b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>c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t</w:t>
      </w:r>
      <w:r w:rsidRPr="007241F8">
        <w:rPr>
          <w:rFonts w:asciiTheme="majorHAnsi" w:hAnsiTheme="majorHAnsi"/>
          <w:b/>
          <w:sz w:val="22"/>
          <w:szCs w:val="22"/>
        </w:rPr>
        <w:t>ice</w:t>
      </w:r>
      <w:r w:rsidRPr="007241F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Nurses</w:t>
      </w:r>
      <w:r w:rsidRPr="007241F8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As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sz w:val="22"/>
          <w:szCs w:val="22"/>
        </w:rPr>
        <w:t>ci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at</w:t>
      </w:r>
      <w:r w:rsidRPr="007241F8">
        <w:rPr>
          <w:rFonts w:asciiTheme="majorHAnsi" w:hAnsiTheme="majorHAnsi"/>
          <w:b/>
          <w:sz w:val="22"/>
          <w:szCs w:val="22"/>
        </w:rPr>
        <w:t>i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sz w:val="22"/>
          <w:szCs w:val="22"/>
        </w:rPr>
        <w:t>n</w:t>
      </w:r>
    </w:p>
    <w:p w14:paraId="582F39CD" w14:textId="77777777" w:rsidR="00476BDC" w:rsidRPr="007241F8" w:rsidRDefault="007241F8">
      <w:pPr>
        <w:spacing w:line="220" w:lineRule="exact"/>
        <w:ind w:left="238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St</w:t>
      </w:r>
      <w:r w:rsidRPr="007241F8">
        <w:rPr>
          <w:rFonts w:asciiTheme="majorHAnsi" w:hAnsiTheme="majorHAnsi"/>
          <w:spacing w:val="-2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er</w:t>
      </w:r>
    </w:p>
    <w:p w14:paraId="26C964C3" w14:textId="77777777" w:rsidR="00476BDC" w:rsidRPr="007241F8" w:rsidRDefault="00476BDC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172B46E9" w14:textId="77777777" w:rsidR="00476BDC" w:rsidRPr="007241F8" w:rsidRDefault="007241F8">
      <w:pPr>
        <w:spacing w:line="220" w:lineRule="exact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Pr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of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es</w:t>
      </w: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l</w:t>
      </w:r>
      <w:r w:rsidRPr="007241F8">
        <w:rPr>
          <w:rFonts w:asciiTheme="majorHAnsi" w:hAnsiTheme="majorHAnsi"/>
          <w:b/>
          <w:spacing w:val="-11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2"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spacing w:val="-3"/>
          <w:position w:val="-1"/>
          <w:sz w:val="22"/>
          <w:szCs w:val="22"/>
          <w:u w:color="000000"/>
        </w:rPr>
        <w:t>k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il</w:t>
      </w:r>
      <w:r w:rsidRPr="007241F8">
        <w:rPr>
          <w:rFonts w:asciiTheme="majorHAnsi" w:hAnsiTheme="majorHAnsi"/>
          <w:b/>
          <w:spacing w:val="2"/>
          <w:position w:val="-1"/>
          <w:sz w:val="22"/>
          <w:szCs w:val="22"/>
          <w:u w:color="000000"/>
        </w:rPr>
        <w:t>l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spacing w:val="-5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nd</w:t>
      </w:r>
      <w:r w:rsidRPr="007241F8">
        <w:rPr>
          <w:rFonts w:asciiTheme="majorHAnsi" w:hAnsiTheme="majorHAnsi"/>
          <w:b/>
          <w:spacing w:val="-4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tt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ributes</w:t>
      </w:r>
    </w:p>
    <w:p w14:paraId="724C29B7" w14:textId="77777777" w:rsidR="00476BDC" w:rsidRPr="007241F8" w:rsidRDefault="00476BDC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6EE93FD9" w14:textId="77777777" w:rsidR="00476BDC" w:rsidRPr="007241F8" w:rsidRDefault="007241F8">
      <w:pPr>
        <w:spacing w:before="33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om</w:t>
      </w:r>
      <w:r w:rsidRPr="007241F8">
        <w:rPr>
          <w:rFonts w:asciiTheme="majorHAnsi" w:hAnsiTheme="majorHAnsi"/>
          <w:b/>
          <w:i/>
          <w:spacing w:val="3"/>
          <w:sz w:val="22"/>
          <w:szCs w:val="22"/>
        </w:rPr>
        <w:t>m</w:t>
      </w:r>
      <w:r w:rsidRPr="007241F8">
        <w:rPr>
          <w:rFonts w:asciiTheme="majorHAnsi" w:hAnsiTheme="majorHAnsi"/>
          <w:b/>
          <w:i/>
          <w:sz w:val="22"/>
          <w:szCs w:val="22"/>
        </w:rPr>
        <w:t>u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b/>
          <w:i/>
          <w:sz w:val="22"/>
          <w:szCs w:val="22"/>
        </w:rPr>
        <w:t>ic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z w:val="22"/>
          <w:szCs w:val="22"/>
        </w:rPr>
        <w:t>ti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i/>
          <w:sz w:val="22"/>
          <w:szCs w:val="22"/>
        </w:rPr>
        <w:t>n,</w:t>
      </w:r>
      <w:r w:rsidRPr="007241F8">
        <w:rPr>
          <w:rFonts w:asciiTheme="majorHAnsi" w:hAnsiTheme="majorHAnsi"/>
          <w:b/>
          <w:i/>
          <w:spacing w:val="-14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I</w:t>
      </w:r>
      <w:r w:rsidRPr="007241F8">
        <w:rPr>
          <w:rFonts w:asciiTheme="majorHAnsi" w:hAnsiTheme="majorHAnsi"/>
          <w:b/>
          <w:i/>
          <w:sz w:val="22"/>
          <w:szCs w:val="22"/>
        </w:rPr>
        <w:t>nte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r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b/>
          <w:i/>
          <w:sz w:val="22"/>
          <w:szCs w:val="22"/>
        </w:rPr>
        <w:t>er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i/>
          <w:spacing w:val="2"/>
          <w:sz w:val="22"/>
          <w:szCs w:val="22"/>
        </w:rPr>
        <w:t>n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z w:val="22"/>
          <w:szCs w:val="22"/>
        </w:rPr>
        <w:t>l</w:t>
      </w:r>
      <w:r w:rsidRPr="007241F8">
        <w:rPr>
          <w:rFonts w:asciiTheme="majorHAnsi" w:hAnsiTheme="majorHAnsi"/>
          <w:b/>
          <w:i/>
          <w:spacing w:val="-11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z w:val="22"/>
          <w:szCs w:val="22"/>
        </w:rPr>
        <w:t>nd</w:t>
      </w:r>
      <w:r w:rsidRPr="007241F8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z w:val="22"/>
          <w:szCs w:val="22"/>
        </w:rPr>
        <w:t>Te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pacing w:val="3"/>
          <w:sz w:val="22"/>
          <w:szCs w:val="22"/>
        </w:rPr>
        <w:t>m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w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r</w:t>
      </w:r>
      <w:r w:rsidRPr="007241F8">
        <w:rPr>
          <w:rFonts w:asciiTheme="majorHAnsi" w:hAnsiTheme="majorHAnsi"/>
          <w:b/>
          <w:i/>
          <w:sz w:val="22"/>
          <w:szCs w:val="22"/>
        </w:rPr>
        <w:t>k</w:t>
      </w:r>
      <w:r w:rsidRPr="007241F8">
        <w:rPr>
          <w:rFonts w:asciiTheme="majorHAnsi" w:hAnsiTheme="majorHAnsi"/>
          <w:b/>
          <w:i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z w:val="22"/>
          <w:szCs w:val="22"/>
        </w:rPr>
        <w:t>S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k</w:t>
      </w:r>
      <w:r w:rsidRPr="007241F8">
        <w:rPr>
          <w:rFonts w:asciiTheme="majorHAnsi" w:hAnsiTheme="majorHAnsi"/>
          <w:b/>
          <w:i/>
          <w:sz w:val="22"/>
          <w:szCs w:val="22"/>
        </w:rPr>
        <w:t>ill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b/>
          <w:i/>
          <w:sz w:val="22"/>
          <w:szCs w:val="22"/>
        </w:rPr>
        <w:t>:</w:t>
      </w:r>
    </w:p>
    <w:p w14:paraId="0543571B" w14:textId="77777777" w:rsidR="00476BDC" w:rsidRPr="007241F8" w:rsidRDefault="007241F8">
      <w:pPr>
        <w:spacing w:before="12" w:line="220" w:lineRule="exact"/>
        <w:ind w:left="2664" w:right="835" w:hanging="283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le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f</w:t>
      </w:r>
      <w:r w:rsidRPr="007241F8">
        <w:rPr>
          <w:rFonts w:asciiTheme="majorHAnsi" w:hAnsiTheme="majorHAnsi"/>
          <w:sz w:val="22"/>
          <w:szCs w:val="22"/>
        </w:rPr>
        <w:t>lect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li</w:t>
      </w:r>
      <w:r w:rsidRPr="007241F8">
        <w:rPr>
          <w:rFonts w:asciiTheme="majorHAnsi" w:hAnsiTheme="majorHAnsi"/>
          <w:spacing w:val="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ten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mm</w:t>
      </w:r>
      <w:r w:rsidRPr="007241F8">
        <w:rPr>
          <w:rFonts w:asciiTheme="majorHAnsi" w:hAnsiTheme="majorHAnsi"/>
          <w:spacing w:val="1"/>
          <w:sz w:val="22"/>
          <w:szCs w:val="22"/>
        </w:rPr>
        <w:t>un</w:t>
      </w:r>
      <w:r w:rsidRPr="007241F8">
        <w:rPr>
          <w:rFonts w:asciiTheme="majorHAnsi" w:hAnsiTheme="majorHAnsi"/>
          <w:sz w:val="22"/>
          <w:szCs w:val="22"/>
        </w:rPr>
        <w:t>icate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bo</w:t>
      </w:r>
      <w:r w:rsidRPr="007241F8">
        <w:rPr>
          <w:rFonts w:asciiTheme="majorHAnsi" w:hAnsiTheme="majorHAnsi"/>
          <w:sz w:val="22"/>
          <w:szCs w:val="22"/>
        </w:rPr>
        <w:t>th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rb</w:t>
      </w:r>
      <w:r w:rsidRPr="007241F8">
        <w:rPr>
          <w:rFonts w:asciiTheme="majorHAnsi" w:hAnsiTheme="majorHAnsi"/>
          <w:sz w:val="22"/>
          <w:szCs w:val="22"/>
        </w:rPr>
        <w:t>al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6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-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rb</w:t>
      </w:r>
      <w:r w:rsidRPr="007241F8">
        <w:rPr>
          <w:rFonts w:asciiTheme="majorHAnsi" w:hAnsiTheme="majorHAnsi"/>
          <w:sz w:val="22"/>
          <w:szCs w:val="22"/>
        </w:rPr>
        <w:t>al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th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cli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in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 xml:space="preserve">a 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er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at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>su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es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f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iali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4"/>
          <w:sz w:val="22"/>
          <w:szCs w:val="22"/>
        </w:rPr>
        <w:t>y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pr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3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it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as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ta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li</w:t>
      </w:r>
      <w:r w:rsidRPr="007241F8">
        <w:rPr>
          <w:rFonts w:asciiTheme="majorHAnsi" w:hAnsiTheme="majorHAnsi"/>
          <w:spacing w:val="8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roug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cli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ical</w:t>
      </w:r>
    </w:p>
    <w:p w14:paraId="0371503F" w14:textId="77777777" w:rsidR="00476BDC" w:rsidRPr="007241F8" w:rsidRDefault="007241F8">
      <w:pPr>
        <w:spacing w:line="220" w:lineRule="exact"/>
        <w:ind w:left="2664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lac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s</w:t>
      </w:r>
    </w:p>
    <w:p w14:paraId="2D204586" w14:textId="77777777" w:rsidR="00476BDC" w:rsidRPr="007241F8" w:rsidRDefault="007241F8">
      <w:pPr>
        <w:spacing w:before="2"/>
        <w:ind w:left="2664" w:right="817" w:hanging="283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Hi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te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eli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pr</w:t>
      </w:r>
      <w:r w:rsidRPr="007241F8">
        <w:rPr>
          <w:rFonts w:asciiTheme="majorHAnsi" w:hAnsiTheme="majorHAnsi"/>
          <w:sz w:val="22"/>
          <w:szCs w:val="22"/>
        </w:rPr>
        <w:t>ese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tati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6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g</w:t>
      </w:r>
      <w:r w:rsidRPr="007241F8">
        <w:rPr>
          <w:rFonts w:asciiTheme="majorHAnsi" w:hAnsiTheme="majorHAnsi"/>
          <w:spacing w:val="1"/>
          <w:sz w:val="22"/>
          <w:szCs w:val="22"/>
        </w:rPr>
        <w:t>ro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on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trated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roug</w:t>
      </w:r>
      <w:r w:rsidRPr="007241F8">
        <w:rPr>
          <w:rFonts w:asciiTheme="majorHAnsi" w:hAnsiTheme="majorHAnsi"/>
          <w:sz w:val="22"/>
          <w:szCs w:val="22"/>
        </w:rPr>
        <w:t xml:space="preserve">h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esig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esc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ys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atic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w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pro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ls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f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ic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as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</w:p>
    <w:p w14:paraId="4A17E7D7" w14:textId="77777777" w:rsidR="00476BDC" w:rsidRPr="007241F8" w:rsidRDefault="007241F8">
      <w:pPr>
        <w:spacing w:before="1"/>
        <w:ind w:left="238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2"/>
          <w:sz w:val="22"/>
          <w:szCs w:val="22"/>
        </w:rPr>
        <w:t>ff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3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ti</w:t>
      </w:r>
      <w:r w:rsidRPr="007241F8">
        <w:rPr>
          <w:rFonts w:asciiTheme="majorHAnsi" w:hAnsiTheme="majorHAnsi"/>
          <w:spacing w:val="-2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te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k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ls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f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ro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teer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5"/>
          <w:sz w:val="22"/>
          <w:szCs w:val="22"/>
        </w:rPr>
        <w:t>w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k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3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lea</w:t>
      </w:r>
      <w:r w:rsidRPr="007241F8">
        <w:rPr>
          <w:rFonts w:asciiTheme="majorHAnsi" w:hAnsiTheme="majorHAnsi"/>
          <w:spacing w:val="2"/>
          <w:sz w:val="22"/>
          <w:szCs w:val="22"/>
        </w:rPr>
        <w:t>di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2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in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</w:p>
    <w:p w14:paraId="12260BDC" w14:textId="77777777" w:rsidR="00476BDC" w:rsidRPr="007241F8" w:rsidRDefault="007241F8">
      <w:pPr>
        <w:ind w:left="2664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1"/>
          <w:sz w:val="22"/>
          <w:szCs w:val="22"/>
        </w:rPr>
        <w:t>Br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alk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f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P</w:t>
      </w:r>
      <w:r w:rsidRPr="007241F8">
        <w:rPr>
          <w:rFonts w:asciiTheme="majorHAnsi" w:hAnsiTheme="majorHAnsi"/>
          <w:spacing w:val="1"/>
          <w:sz w:val="22"/>
          <w:szCs w:val="22"/>
        </w:rPr>
        <w:t>ro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am</w:t>
      </w:r>
    </w:p>
    <w:p w14:paraId="58A1A7D9" w14:textId="77777777" w:rsidR="00476BDC" w:rsidRPr="007241F8" w:rsidRDefault="00476BDC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4CB12120" w14:textId="77777777" w:rsidR="00476BDC" w:rsidRPr="007241F8" w:rsidRDefault="007241F8">
      <w:pPr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z w:val="22"/>
          <w:szCs w:val="22"/>
        </w:rPr>
        <w:t>n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z w:val="22"/>
          <w:szCs w:val="22"/>
        </w:rPr>
        <w:t>lytic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z w:val="22"/>
          <w:szCs w:val="22"/>
        </w:rPr>
        <w:t>l</w:t>
      </w:r>
      <w:r w:rsidRPr="007241F8">
        <w:rPr>
          <w:rFonts w:asciiTheme="majorHAnsi" w:hAnsiTheme="majorHAnsi"/>
          <w:b/>
          <w:i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z w:val="22"/>
          <w:szCs w:val="22"/>
        </w:rPr>
        <w:t>nd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 xml:space="preserve"> A</w:t>
      </w:r>
      <w:r w:rsidRPr="007241F8">
        <w:rPr>
          <w:rFonts w:asciiTheme="majorHAnsi" w:hAnsiTheme="majorHAnsi"/>
          <w:b/>
          <w:i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b/>
          <w:i/>
          <w:sz w:val="22"/>
          <w:szCs w:val="22"/>
        </w:rPr>
        <w:t>e</w:t>
      </w:r>
      <w:r w:rsidRPr="007241F8">
        <w:rPr>
          <w:rFonts w:asciiTheme="majorHAnsi" w:hAnsiTheme="majorHAnsi"/>
          <w:b/>
          <w:i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b/>
          <w:i/>
          <w:spacing w:val="3"/>
          <w:sz w:val="22"/>
          <w:szCs w:val="22"/>
        </w:rPr>
        <w:t>m</w:t>
      </w:r>
      <w:r w:rsidRPr="007241F8">
        <w:rPr>
          <w:rFonts w:asciiTheme="majorHAnsi" w:hAnsiTheme="majorHAnsi"/>
          <w:b/>
          <w:i/>
          <w:sz w:val="22"/>
          <w:szCs w:val="22"/>
        </w:rPr>
        <w:t>ent</w:t>
      </w:r>
      <w:r w:rsidRPr="007241F8">
        <w:rPr>
          <w:rFonts w:asciiTheme="majorHAnsi" w:hAnsiTheme="majorHAnsi"/>
          <w:b/>
          <w:i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z w:val="22"/>
          <w:szCs w:val="22"/>
        </w:rPr>
        <w:t>S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k</w:t>
      </w:r>
      <w:r w:rsidRPr="007241F8">
        <w:rPr>
          <w:rFonts w:asciiTheme="majorHAnsi" w:hAnsiTheme="majorHAnsi"/>
          <w:b/>
          <w:i/>
          <w:sz w:val="22"/>
          <w:szCs w:val="22"/>
        </w:rPr>
        <w:t>ill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b/>
          <w:i/>
          <w:sz w:val="22"/>
          <w:szCs w:val="22"/>
        </w:rPr>
        <w:t>:</w:t>
      </w:r>
    </w:p>
    <w:p w14:paraId="425094AD" w14:textId="77777777" w:rsidR="00476BDC" w:rsidRPr="007241F8" w:rsidRDefault="007241F8">
      <w:pPr>
        <w:spacing w:before="12" w:line="220" w:lineRule="exact"/>
        <w:ind w:left="2664" w:right="555" w:hanging="283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De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el</w:t>
      </w:r>
      <w:r w:rsidRPr="007241F8">
        <w:rPr>
          <w:rFonts w:asciiTheme="majorHAnsi" w:hAnsiTheme="majorHAnsi"/>
          <w:spacing w:val="1"/>
          <w:sz w:val="22"/>
          <w:szCs w:val="22"/>
        </w:rPr>
        <w:t>op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et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3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roug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cli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ical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lac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ts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sz w:val="22"/>
          <w:szCs w:val="22"/>
        </w:rPr>
        <w:t>or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lth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f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10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s 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mm</w:t>
      </w:r>
      <w:r w:rsidRPr="007241F8">
        <w:rPr>
          <w:rFonts w:asciiTheme="majorHAnsi" w:hAnsiTheme="majorHAnsi"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iti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s</w:t>
      </w:r>
    </w:p>
    <w:p w14:paraId="286498B3" w14:textId="77777777" w:rsidR="00476BDC" w:rsidRPr="007241F8" w:rsidRDefault="007241F8">
      <w:pPr>
        <w:spacing w:before="15" w:line="220" w:lineRule="exact"/>
        <w:ind w:left="2664" w:right="773" w:hanging="283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Hi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te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as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f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pacing w:val="3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at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is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x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ted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f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iti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, 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x</w:t>
      </w:r>
      <w:r w:rsidRPr="007241F8">
        <w:rPr>
          <w:rFonts w:asciiTheme="majorHAnsi" w:hAnsiTheme="majorHAnsi"/>
          <w:sz w:val="22"/>
          <w:szCs w:val="22"/>
        </w:rPr>
        <w:t>cl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alte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ti</w:t>
      </w:r>
      <w:r w:rsidRPr="007241F8">
        <w:rPr>
          <w:rFonts w:asciiTheme="majorHAnsi" w:hAnsiTheme="majorHAnsi"/>
          <w:spacing w:val="-2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3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es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el</w:t>
      </w:r>
      <w:r w:rsidRPr="007241F8">
        <w:rPr>
          <w:rFonts w:asciiTheme="majorHAnsi" w:hAnsiTheme="majorHAnsi"/>
          <w:spacing w:val="1"/>
          <w:sz w:val="22"/>
          <w:szCs w:val="22"/>
        </w:rPr>
        <w:t>op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sz w:val="22"/>
          <w:szCs w:val="22"/>
        </w:rPr>
        <w:t>hro</w:t>
      </w:r>
      <w:r w:rsidRPr="007241F8">
        <w:rPr>
          <w:rFonts w:asciiTheme="majorHAnsi" w:hAnsiTheme="majorHAnsi"/>
          <w:spacing w:val="-1"/>
          <w:sz w:val="22"/>
          <w:szCs w:val="22"/>
        </w:rPr>
        <w:t>ug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ic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ro</w:t>
      </w:r>
      <w:r w:rsidRPr="007241F8">
        <w:rPr>
          <w:rFonts w:asciiTheme="majorHAnsi" w:hAnsiTheme="majorHAnsi"/>
          <w:sz w:val="22"/>
          <w:szCs w:val="22"/>
        </w:rPr>
        <w:t>tati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s</w:t>
      </w:r>
    </w:p>
    <w:p w14:paraId="3642DB6D" w14:textId="77777777" w:rsidR="00476BDC" w:rsidRPr="007241F8" w:rsidRDefault="007241F8">
      <w:pPr>
        <w:spacing w:before="12" w:line="220" w:lineRule="exact"/>
        <w:ind w:left="2664" w:right="642" w:hanging="283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P</w:t>
      </w:r>
      <w:r w:rsidRPr="007241F8">
        <w:rPr>
          <w:rFonts w:asciiTheme="majorHAnsi" w:hAnsiTheme="majorHAnsi"/>
          <w:spacing w:val="1"/>
          <w:sz w:val="22"/>
          <w:szCs w:val="22"/>
        </w:rPr>
        <w:t>ro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en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ili</w:t>
      </w:r>
      <w:r w:rsidRPr="007241F8">
        <w:rPr>
          <w:rFonts w:asciiTheme="majorHAnsi" w:hAnsiTheme="majorHAnsi"/>
          <w:spacing w:val="1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th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ele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do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tati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qu</w:t>
      </w:r>
      <w:r w:rsidRPr="007241F8">
        <w:rPr>
          <w:rFonts w:asciiTheme="majorHAnsi" w:hAnsiTheme="majorHAnsi"/>
          <w:sz w:val="22"/>
          <w:szCs w:val="22"/>
        </w:rPr>
        <w:t>ir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cl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3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f clie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cord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la</w:t>
      </w:r>
      <w:r w:rsidRPr="007241F8">
        <w:rPr>
          <w:rFonts w:asciiTheme="majorHAnsi" w:hAnsiTheme="majorHAnsi"/>
          <w:spacing w:val="-1"/>
          <w:sz w:val="22"/>
          <w:szCs w:val="22"/>
        </w:rPr>
        <w:t>nn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el</w:t>
      </w:r>
      <w:r w:rsidRPr="007241F8">
        <w:rPr>
          <w:rFonts w:asciiTheme="majorHAnsi" w:hAnsiTheme="majorHAnsi"/>
          <w:spacing w:val="1"/>
          <w:sz w:val="22"/>
          <w:szCs w:val="22"/>
        </w:rPr>
        <w:t>op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rou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cl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ical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lac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or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 xml:space="preserve">n </w:t>
      </w:r>
      <w:r w:rsidRPr="007241F8">
        <w:rPr>
          <w:rFonts w:asciiTheme="majorHAnsi" w:hAnsiTheme="majorHAnsi"/>
          <w:sz w:val="22"/>
          <w:szCs w:val="22"/>
        </w:rPr>
        <w:t>He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lth</w:t>
      </w:r>
    </w:p>
    <w:p w14:paraId="3DE8BA9E" w14:textId="77777777" w:rsidR="00476BDC" w:rsidRPr="007241F8" w:rsidRDefault="00476BDC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244C06F5" w14:textId="77777777" w:rsidR="00476BDC" w:rsidRPr="007241F8" w:rsidRDefault="007241F8">
      <w:pPr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H</w:t>
      </w:r>
      <w:r w:rsidRPr="007241F8">
        <w:rPr>
          <w:rFonts w:asciiTheme="majorHAnsi" w:hAnsiTheme="majorHAnsi"/>
          <w:b/>
          <w:i/>
          <w:sz w:val="22"/>
          <w:szCs w:val="22"/>
        </w:rPr>
        <w:t>i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b/>
          <w:i/>
          <w:sz w:val="22"/>
          <w:szCs w:val="22"/>
        </w:rPr>
        <w:t>h</w:t>
      </w:r>
      <w:r w:rsidRPr="007241F8">
        <w:rPr>
          <w:rFonts w:asciiTheme="majorHAnsi" w:hAnsiTheme="majorHAnsi"/>
          <w:b/>
          <w:i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7241F8">
        <w:rPr>
          <w:rFonts w:asciiTheme="majorHAnsi" w:hAnsiTheme="majorHAnsi"/>
          <w:b/>
          <w:i/>
          <w:sz w:val="22"/>
          <w:szCs w:val="22"/>
        </w:rPr>
        <w:t>e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v</w:t>
      </w:r>
      <w:r w:rsidRPr="007241F8">
        <w:rPr>
          <w:rFonts w:asciiTheme="majorHAnsi" w:hAnsiTheme="majorHAnsi"/>
          <w:b/>
          <w:i/>
          <w:sz w:val="22"/>
          <w:szCs w:val="22"/>
        </w:rPr>
        <w:t>el</w:t>
      </w:r>
      <w:r w:rsidRPr="007241F8">
        <w:rPr>
          <w:rFonts w:asciiTheme="majorHAnsi" w:hAnsiTheme="majorHAnsi"/>
          <w:b/>
          <w:i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i/>
          <w:sz w:val="22"/>
          <w:szCs w:val="22"/>
        </w:rPr>
        <w:t>f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z w:val="22"/>
          <w:szCs w:val="22"/>
        </w:rPr>
        <w:t>P</w:t>
      </w:r>
      <w:r w:rsidRPr="007241F8">
        <w:rPr>
          <w:rFonts w:asciiTheme="majorHAnsi" w:hAnsiTheme="majorHAnsi"/>
          <w:b/>
          <w:i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z w:val="22"/>
          <w:szCs w:val="22"/>
        </w:rPr>
        <w:t>tient</w:t>
      </w:r>
      <w:r w:rsidRPr="007241F8">
        <w:rPr>
          <w:rFonts w:asciiTheme="majorHAnsi" w:hAnsiTheme="majorHAnsi"/>
          <w:b/>
          <w:i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7241F8">
        <w:rPr>
          <w:rFonts w:asciiTheme="majorHAnsi" w:hAnsiTheme="majorHAnsi"/>
          <w:b/>
          <w:i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i/>
          <w:spacing w:val="-1"/>
          <w:sz w:val="22"/>
          <w:szCs w:val="22"/>
        </w:rPr>
        <w:t>r</w:t>
      </w:r>
      <w:r w:rsidRPr="007241F8">
        <w:rPr>
          <w:rFonts w:asciiTheme="majorHAnsi" w:hAnsiTheme="majorHAnsi"/>
          <w:b/>
          <w:i/>
          <w:sz w:val="22"/>
          <w:szCs w:val="22"/>
        </w:rPr>
        <w:t>e:</w:t>
      </w:r>
    </w:p>
    <w:p w14:paraId="13B3AA64" w14:textId="77777777" w:rsidR="00476BDC" w:rsidRPr="007241F8" w:rsidRDefault="007241F8">
      <w:pPr>
        <w:spacing w:line="240" w:lineRule="exact"/>
        <w:ind w:left="238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on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trated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in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h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q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f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5"/>
          <w:sz w:val="22"/>
          <w:szCs w:val="22"/>
        </w:rPr>
        <w:t>w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k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attested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1"/>
          <w:sz w:val="22"/>
          <w:szCs w:val="22"/>
        </w:rPr>
        <w:t>or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at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8"/>
          <w:sz w:val="22"/>
          <w:szCs w:val="22"/>
        </w:rPr>
        <w:t>G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pacing w:val="2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sz w:val="22"/>
          <w:szCs w:val="22"/>
        </w:rPr>
        <w:t>h</w:t>
      </w:r>
      <w:r w:rsidRPr="007241F8">
        <w:rPr>
          <w:rFonts w:asciiTheme="majorHAnsi" w:hAnsiTheme="majorHAnsi"/>
          <w:spacing w:val="-2"/>
          <w:sz w:val="22"/>
          <w:szCs w:val="22"/>
        </w:rPr>
        <w:t>’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</w:p>
    <w:p w14:paraId="6E9C7972" w14:textId="77777777" w:rsidR="00476BDC" w:rsidRPr="007241F8" w:rsidRDefault="007241F8">
      <w:pPr>
        <w:spacing w:line="220" w:lineRule="exact"/>
        <w:ind w:left="2664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e</w:t>
      </w:r>
    </w:p>
    <w:p w14:paraId="03EBF052" w14:textId="77777777" w:rsidR="00476BDC" w:rsidRPr="007241F8" w:rsidRDefault="007241F8">
      <w:pPr>
        <w:spacing w:before="1"/>
        <w:ind w:left="238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De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el</w:t>
      </w:r>
      <w:r w:rsidRPr="007241F8">
        <w:rPr>
          <w:rFonts w:asciiTheme="majorHAnsi" w:hAnsiTheme="majorHAnsi"/>
          <w:spacing w:val="1"/>
          <w:sz w:val="22"/>
          <w:szCs w:val="22"/>
        </w:rPr>
        <w:t>op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ro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cl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ical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x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ie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ce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attes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cli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ic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ati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por</w:t>
      </w:r>
      <w:r w:rsidRPr="007241F8">
        <w:rPr>
          <w:rFonts w:asciiTheme="majorHAnsi" w:hAnsiTheme="majorHAnsi"/>
          <w:sz w:val="22"/>
          <w:szCs w:val="22"/>
        </w:rPr>
        <w:t>ts</w:t>
      </w:r>
    </w:p>
    <w:p w14:paraId="0D6F2E78" w14:textId="77777777" w:rsidR="00476BDC" w:rsidRPr="007241F8" w:rsidRDefault="00476BDC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7D56594D" w14:textId="77777777" w:rsidR="00476BDC" w:rsidRPr="007241F8" w:rsidRDefault="007241F8">
      <w:pPr>
        <w:spacing w:line="220" w:lineRule="exact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Ot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her</w:t>
      </w:r>
      <w:r w:rsidRPr="007241F8">
        <w:rPr>
          <w:rFonts w:asciiTheme="majorHAnsi" w:hAnsiTheme="majorHAnsi"/>
          <w:b/>
          <w:spacing w:val="-5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spacing w:val="-3"/>
          <w:position w:val="-1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plo</w:t>
      </w:r>
      <w:r w:rsidRPr="007241F8">
        <w:rPr>
          <w:rFonts w:asciiTheme="majorHAnsi" w:hAnsiTheme="majorHAnsi"/>
          <w:b/>
          <w:spacing w:val="3"/>
          <w:position w:val="-1"/>
          <w:sz w:val="22"/>
          <w:szCs w:val="22"/>
          <w:u w:color="000000"/>
        </w:rPr>
        <w:t>y</w:t>
      </w:r>
      <w:r w:rsidRPr="007241F8">
        <w:rPr>
          <w:rFonts w:asciiTheme="majorHAnsi" w:hAnsiTheme="majorHAnsi"/>
          <w:b/>
          <w:spacing w:val="-3"/>
          <w:position w:val="-1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ent</w:t>
      </w:r>
    </w:p>
    <w:p w14:paraId="74ACE983" w14:textId="77777777" w:rsidR="00476BDC" w:rsidRPr="007241F8" w:rsidRDefault="00476BDC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28874140" w14:textId="77777777" w:rsidR="00476BDC" w:rsidRPr="007241F8" w:rsidRDefault="007241F8">
      <w:pPr>
        <w:spacing w:before="35"/>
        <w:ind w:left="2380" w:right="7052" w:hanging="2268"/>
        <w:jc w:val="both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1"/>
          <w:sz w:val="22"/>
          <w:szCs w:val="22"/>
        </w:rPr>
        <w:t>J</w:t>
      </w:r>
      <w:r w:rsidRPr="007241F8">
        <w:rPr>
          <w:rFonts w:asciiTheme="majorHAnsi" w:hAnsiTheme="majorHAnsi"/>
          <w:b/>
          <w:sz w:val="22"/>
          <w:szCs w:val="22"/>
        </w:rPr>
        <w:t>un</w:t>
      </w:r>
      <w:r w:rsidRPr="007241F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2</w:t>
      </w:r>
      <w:r w:rsidRPr="007241F8">
        <w:rPr>
          <w:rFonts w:asciiTheme="majorHAnsi" w:hAnsiTheme="majorHAnsi"/>
          <w:b/>
          <w:spacing w:val="2"/>
          <w:sz w:val="22"/>
          <w:szCs w:val="22"/>
        </w:rPr>
        <w:t>0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0</w:t>
      </w:r>
      <w:r w:rsidRPr="007241F8">
        <w:rPr>
          <w:rFonts w:asciiTheme="majorHAnsi" w:hAnsiTheme="majorHAnsi"/>
          <w:b/>
          <w:sz w:val="22"/>
          <w:szCs w:val="22"/>
        </w:rPr>
        <w:t>4</w:t>
      </w:r>
      <w:r w:rsidRPr="007241F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 xml:space="preserve">–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Dec</w:t>
      </w:r>
      <w:r w:rsidRPr="007241F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2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01</w:t>
      </w:r>
      <w:r w:rsidRPr="007241F8">
        <w:rPr>
          <w:rFonts w:asciiTheme="majorHAnsi" w:hAnsiTheme="majorHAnsi"/>
          <w:b/>
          <w:sz w:val="22"/>
          <w:szCs w:val="22"/>
        </w:rPr>
        <w:t xml:space="preserve">1        </w:t>
      </w:r>
      <w:r w:rsidRPr="007241F8">
        <w:rPr>
          <w:rFonts w:asciiTheme="majorHAnsi" w:hAnsiTheme="majorHAnsi"/>
          <w:b/>
          <w:spacing w:val="18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Ha</w:t>
      </w:r>
      <w:r w:rsidRPr="007241F8">
        <w:rPr>
          <w:rFonts w:asciiTheme="majorHAnsi" w:hAnsiTheme="majorHAnsi"/>
          <w:b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v</w:t>
      </w:r>
      <w:r w:rsidRPr="007241F8">
        <w:rPr>
          <w:rFonts w:asciiTheme="majorHAnsi" w:hAnsiTheme="majorHAnsi"/>
          <w:b/>
          <w:sz w:val="22"/>
          <w:szCs w:val="22"/>
        </w:rPr>
        <w:t>ey</w:t>
      </w:r>
      <w:r w:rsidRPr="007241F8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z w:val="22"/>
          <w:szCs w:val="22"/>
        </w:rPr>
        <w:t>N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o</w:t>
      </w:r>
      <w:r w:rsidRPr="007241F8">
        <w:rPr>
          <w:rFonts w:asciiTheme="majorHAnsi" w:hAnsiTheme="majorHAnsi"/>
          <w:b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-5"/>
          <w:sz w:val="22"/>
          <w:szCs w:val="22"/>
        </w:rPr>
        <w:t>m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b/>
          <w:sz w:val="22"/>
          <w:szCs w:val="22"/>
        </w:rPr>
        <w:t xml:space="preserve">n </w:t>
      </w:r>
      <w:r w:rsidRPr="007241F8">
        <w:rPr>
          <w:rFonts w:asciiTheme="majorHAnsi" w:hAnsiTheme="majorHAnsi"/>
          <w:i/>
          <w:spacing w:val="-1"/>
          <w:sz w:val="22"/>
          <w:szCs w:val="22"/>
        </w:rPr>
        <w:t>C</w:t>
      </w:r>
      <w:r w:rsidRPr="007241F8">
        <w:rPr>
          <w:rFonts w:asciiTheme="majorHAnsi" w:hAnsiTheme="majorHAnsi"/>
          <w:i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i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i/>
          <w:sz w:val="22"/>
          <w:szCs w:val="22"/>
        </w:rPr>
        <w:t>t</w:t>
      </w:r>
      <w:r w:rsidRPr="007241F8">
        <w:rPr>
          <w:rFonts w:asciiTheme="majorHAnsi" w:hAnsiTheme="majorHAnsi"/>
          <w:i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i/>
          <w:sz w:val="22"/>
          <w:szCs w:val="22"/>
        </w:rPr>
        <w:t>mer</w:t>
      </w:r>
      <w:r w:rsidRPr="007241F8">
        <w:rPr>
          <w:rFonts w:asciiTheme="majorHAnsi" w:hAnsiTheme="majorHAnsi"/>
          <w:i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i/>
          <w:spacing w:val="1"/>
          <w:sz w:val="22"/>
          <w:szCs w:val="22"/>
        </w:rPr>
        <w:t>S</w:t>
      </w:r>
      <w:r w:rsidRPr="007241F8">
        <w:rPr>
          <w:rFonts w:asciiTheme="majorHAnsi" w:hAnsiTheme="majorHAnsi"/>
          <w:i/>
          <w:sz w:val="22"/>
          <w:szCs w:val="22"/>
        </w:rPr>
        <w:t xml:space="preserve">ervice 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7241F8">
        <w:rPr>
          <w:rFonts w:asciiTheme="majorHAnsi" w:hAnsiTheme="majorHAnsi"/>
          <w:sz w:val="22"/>
          <w:szCs w:val="22"/>
          <w:u w:color="000000"/>
        </w:rPr>
        <w:t>es</w:t>
      </w:r>
      <w:r w:rsidRPr="007241F8">
        <w:rPr>
          <w:rFonts w:asciiTheme="majorHAnsi" w:hAnsiTheme="majorHAnsi"/>
          <w:spacing w:val="1"/>
          <w:sz w:val="22"/>
          <w:szCs w:val="22"/>
          <w:u w:color="000000"/>
        </w:rPr>
        <w:t>po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n</w:t>
      </w:r>
      <w:r w:rsidRPr="007241F8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spacing w:val="1"/>
          <w:sz w:val="22"/>
          <w:szCs w:val="22"/>
          <w:u w:color="000000"/>
        </w:rPr>
        <w:t>b</w:t>
      </w:r>
      <w:r w:rsidRPr="007241F8">
        <w:rPr>
          <w:rFonts w:asciiTheme="majorHAnsi" w:hAnsiTheme="majorHAnsi"/>
          <w:sz w:val="22"/>
          <w:szCs w:val="22"/>
          <w:u w:color="000000"/>
        </w:rPr>
        <w:t>ili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t</w:t>
      </w:r>
      <w:r w:rsidRPr="007241F8">
        <w:rPr>
          <w:rFonts w:asciiTheme="majorHAnsi" w:hAnsiTheme="majorHAnsi"/>
          <w:sz w:val="22"/>
          <w:szCs w:val="22"/>
          <w:u w:color="000000"/>
        </w:rPr>
        <w:t>ies</w:t>
      </w:r>
    </w:p>
    <w:p w14:paraId="67DEF510" w14:textId="77777777" w:rsidR="00476BDC" w:rsidRPr="007241F8" w:rsidRDefault="007241F8">
      <w:pPr>
        <w:spacing w:before="2"/>
        <w:ind w:left="238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pacing w:val="-1"/>
          <w:sz w:val="22"/>
          <w:szCs w:val="22"/>
        </w:rPr>
        <w:t>ys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pacing w:val="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’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ed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pro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ppropr</w:t>
      </w:r>
      <w:r w:rsidRPr="007241F8">
        <w:rPr>
          <w:rFonts w:asciiTheme="majorHAnsi" w:hAnsiTheme="majorHAnsi"/>
          <w:sz w:val="22"/>
          <w:szCs w:val="22"/>
        </w:rPr>
        <w:t>iate</w:t>
      </w:r>
      <w:r w:rsidRPr="007241F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prod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cts</w:t>
      </w:r>
    </w:p>
    <w:p w14:paraId="6F6C4538" w14:textId="77777777" w:rsidR="00476BDC" w:rsidRPr="007241F8" w:rsidRDefault="007241F8">
      <w:pPr>
        <w:spacing w:before="1"/>
        <w:ind w:left="238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P</w:t>
      </w:r>
      <w:r w:rsidRPr="007241F8">
        <w:rPr>
          <w:rFonts w:asciiTheme="majorHAnsi" w:hAnsiTheme="majorHAnsi"/>
          <w:spacing w:val="1"/>
          <w:sz w:val="22"/>
          <w:szCs w:val="22"/>
        </w:rPr>
        <w:t>ro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ed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ns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pacing w:val="4"/>
          <w:sz w:val="22"/>
          <w:szCs w:val="22"/>
        </w:rPr>
        <w:t>h</w:t>
      </w:r>
      <w:r w:rsidRPr="007241F8">
        <w:rPr>
          <w:rFonts w:asciiTheme="majorHAnsi" w:hAnsiTheme="majorHAnsi"/>
          <w:spacing w:val="-2"/>
          <w:sz w:val="22"/>
          <w:szCs w:val="22"/>
        </w:rPr>
        <w:t>-</w:t>
      </w:r>
      <w:r w:rsidRPr="007241F8">
        <w:rPr>
          <w:rFonts w:asciiTheme="majorHAnsi" w:hAnsiTheme="majorHAnsi"/>
          <w:sz w:val="22"/>
          <w:szCs w:val="22"/>
        </w:rPr>
        <w:t>le</w:t>
      </w:r>
      <w:r w:rsidRPr="007241F8">
        <w:rPr>
          <w:rFonts w:asciiTheme="majorHAnsi" w:hAnsiTheme="majorHAnsi"/>
          <w:spacing w:val="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el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</w:rPr>
        <w:t>us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er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ice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cli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ts</w:t>
      </w:r>
    </w:p>
    <w:p w14:paraId="27A87074" w14:textId="77777777" w:rsidR="00476BDC" w:rsidRPr="007241F8" w:rsidRDefault="007241F8">
      <w:pPr>
        <w:ind w:left="238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spacing w:val="3"/>
          <w:sz w:val="22"/>
          <w:szCs w:val="22"/>
          <w:u w:color="000000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h</w:t>
      </w:r>
      <w:r w:rsidRPr="007241F8">
        <w:rPr>
          <w:rFonts w:asciiTheme="majorHAnsi" w:hAnsiTheme="majorHAnsi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v</w:t>
      </w:r>
      <w:r w:rsidRPr="007241F8">
        <w:rPr>
          <w:rFonts w:asciiTheme="majorHAnsi" w:hAnsiTheme="majorHAnsi"/>
          <w:spacing w:val="3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spacing w:val="3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  <w:u w:color="000000"/>
        </w:rPr>
        <w:t>n</w:t>
      </w:r>
      <w:r w:rsidRPr="007241F8">
        <w:rPr>
          <w:rFonts w:asciiTheme="majorHAnsi" w:hAnsiTheme="majorHAnsi"/>
          <w:sz w:val="22"/>
          <w:szCs w:val="22"/>
          <w:u w:color="000000"/>
        </w:rPr>
        <w:t>t</w:t>
      </w:r>
    </w:p>
    <w:p w14:paraId="03EED667" w14:textId="77777777" w:rsidR="00476BDC" w:rsidRPr="007241F8" w:rsidRDefault="007241F8">
      <w:pPr>
        <w:spacing w:before="15" w:line="220" w:lineRule="exact"/>
        <w:ind w:left="2664" w:right="722" w:hanging="283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7241F8">
        <w:rPr>
          <w:rFonts w:asciiTheme="majorHAnsi" w:eastAsia="Segoe MDL2 Assets" w:hAnsiTheme="majorHAnsi" w:cs="Segoe MDL2 Assets"/>
          <w:spacing w:val="19"/>
          <w:w w:val="4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P</w:t>
      </w:r>
      <w:r w:rsidRPr="007241F8">
        <w:rPr>
          <w:rFonts w:asciiTheme="majorHAnsi" w:hAnsiTheme="majorHAnsi"/>
          <w:spacing w:val="1"/>
          <w:sz w:val="22"/>
          <w:szCs w:val="22"/>
        </w:rPr>
        <w:t>ro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ted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f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pacing w:val="2"/>
          <w:sz w:val="22"/>
          <w:szCs w:val="22"/>
        </w:rPr>
        <w:t>y</w:t>
      </w:r>
      <w:r w:rsidRPr="007241F8">
        <w:rPr>
          <w:rFonts w:asciiTheme="majorHAnsi" w:hAnsiTheme="majorHAnsi"/>
          <w:spacing w:val="-2"/>
          <w:sz w:val="22"/>
          <w:szCs w:val="22"/>
        </w:rPr>
        <w:t>-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z w:val="22"/>
          <w:szCs w:val="22"/>
        </w:rPr>
        <w:t>el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po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ition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 xml:space="preserve">a </w:t>
      </w:r>
      <w:r w:rsidRPr="007241F8">
        <w:rPr>
          <w:rFonts w:asciiTheme="majorHAnsi" w:hAnsiTheme="majorHAnsi"/>
          <w:spacing w:val="1"/>
          <w:sz w:val="22"/>
          <w:szCs w:val="22"/>
        </w:rPr>
        <w:t>po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ition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at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orpor</w:t>
      </w:r>
      <w:r w:rsidRPr="007241F8">
        <w:rPr>
          <w:rFonts w:asciiTheme="majorHAnsi" w:hAnsiTheme="majorHAnsi"/>
          <w:sz w:val="22"/>
          <w:szCs w:val="22"/>
        </w:rPr>
        <w:t>ates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 xml:space="preserve">a 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er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le</w:t>
      </w:r>
      <w:r w:rsidRPr="007241F8">
        <w:rPr>
          <w:rFonts w:asciiTheme="majorHAnsi" w:hAnsiTheme="majorHAnsi"/>
          <w:spacing w:val="-1"/>
          <w:sz w:val="22"/>
          <w:szCs w:val="22"/>
        </w:rPr>
        <w:t>v</w:t>
      </w:r>
      <w:r w:rsidRPr="007241F8">
        <w:rPr>
          <w:rFonts w:asciiTheme="majorHAnsi" w:hAnsiTheme="majorHAnsi"/>
          <w:spacing w:val="7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l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4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f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y 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el</w:t>
      </w:r>
      <w:r w:rsidRPr="007241F8">
        <w:rPr>
          <w:rFonts w:asciiTheme="majorHAnsi" w:hAnsiTheme="majorHAnsi"/>
          <w:spacing w:val="2"/>
          <w:sz w:val="22"/>
          <w:szCs w:val="22"/>
        </w:rPr>
        <w:t>f</w:t>
      </w:r>
      <w:r w:rsidRPr="007241F8">
        <w:rPr>
          <w:rFonts w:asciiTheme="majorHAnsi" w:hAnsiTheme="majorHAnsi"/>
          <w:spacing w:val="1"/>
          <w:sz w:val="22"/>
          <w:szCs w:val="22"/>
        </w:rPr>
        <w:t>-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t,</w:t>
      </w:r>
      <w:r w:rsidRPr="007241F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or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5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to</w:t>
      </w:r>
      <w:r w:rsidRPr="007241F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4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k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on</w:t>
      </w:r>
      <w:r w:rsidRPr="007241F8">
        <w:rPr>
          <w:rFonts w:asciiTheme="majorHAnsi" w:hAnsiTheme="majorHAnsi"/>
          <w:sz w:val="22"/>
          <w:szCs w:val="22"/>
        </w:rPr>
        <w:t>s</w:t>
      </w:r>
    </w:p>
    <w:p w14:paraId="7CA3F319" w14:textId="77777777" w:rsidR="00476BDC" w:rsidRPr="007241F8" w:rsidRDefault="00476BDC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38B20370" w14:textId="77777777" w:rsidR="00476BDC" w:rsidRPr="007241F8" w:rsidRDefault="007241F8">
      <w:pPr>
        <w:spacing w:line="220" w:lineRule="exact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Pr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of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es</w:t>
      </w: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l</w:t>
      </w:r>
      <w:r w:rsidRPr="007241F8">
        <w:rPr>
          <w:rFonts w:asciiTheme="majorHAnsi" w:hAnsiTheme="majorHAnsi"/>
          <w:b/>
          <w:spacing w:val="-11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De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v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el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7241F8">
        <w:rPr>
          <w:rFonts w:asciiTheme="majorHAnsi" w:hAnsiTheme="majorHAnsi"/>
          <w:b/>
          <w:spacing w:val="2"/>
          <w:position w:val="-1"/>
          <w:sz w:val="22"/>
          <w:szCs w:val="22"/>
          <w:u w:color="000000"/>
        </w:rPr>
        <w:t>p</w:t>
      </w:r>
      <w:r w:rsidRPr="007241F8">
        <w:rPr>
          <w:rFonts w:asciiTheme="majorHAnsi" w:hAnsiTheme="majorHAnsi"/>
          <w:b/>
          <w:spacing w:val="-5"/>
          <w:position w:val="-1"/>
          <w:sz w:val="22"/>
          <w:szCs w:val="22"/>
          <w:u w:color="000000"/>
        </w:rPr>
        <w:t>m</w:t>
      </w:r>
      <w:r w:rsidRPr="007241F8">
        <w:rPr>
          <w:rFonts w:asciiTheme="majorHAnsi" w:hAnsiTheme="majorHAnsi"/>
          <w:b/>
          <w:spacing w:val="3"/>
          <w:position w:val="-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nt</w:t>
      </w:r>
      <w:r w:rsidRPr="007241F8">
        <w:rPr>
          <w:rFonts w:asciiTheme="majorHAnsi" w:hAnsiTheme="majorHAnsi"/>
          <w:b/>
          <w:spacing w:val="-11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nd</w:t>
      </w:r>
      <w:r w:rsidRPr="007241F8">
        <w:rPr>
          <w:rFonts w:asciiTheme="majorHAnsi" w:hAnsiTheme="majorHAnsi"/>
          <w:b/>
          <w:spacing w:val="-4"/>
          <w:position w:val="-1"/>
          <w:sz w:val="22"/>
          <w:szCs w:val="22"/>
          <w:u w:color="000000"/>
        </w:rPr>
        <w:t xml:space="preserve"> </w:t>
      </w: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T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r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a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in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ng</w:t>
      </w:r>
    </w:p>
    <w:p w14:paraId="203AB52F" w14:textId="77777777" w:rsidR="00476BDC" w:rsidRPr="007241F8" w:rsidRDefault="00476BDC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07458938" w14:textId="77777777" w:rsidR="00476BDC" w:rsidRPr="007241F8" w:rsidRDefault="007241F8">
      <w:pPr>
        <w:spacing w:before="33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1"/>
          <w:sz w:val="22"/>
          <w:szCs w:val="22"/>
        </w:rPr>
        <w:t>201</w:t>
      </w:r>
      <w:r w:rsidRPr="007241F8">
        <w:rPr>
          <w:rFonts w:asciiTheme="majorHAnsi" w:hAnsiTheme="majorHAnsi"/>
          <w:b/>
          <w:sz w:val="22"/>
          <w:szCs w:val="22"/>
        </w:rPr>
        <w:t>1</w:t>
      </w:r>
      <w:r w:rsidRPr="007241F8">
        <w:rPr>
          <w:rFonts w:asciiTheme="majorHAnsi" w:hAnsiTheme="majorHAnsi"/>
          <w:b/>
          <w:sz w:val="22"/>
          <w:szCs w:val="22"/>
        </w:rPr>
        <w:t xml:space="preserve">                                    </w:t>
      </w:r>
      <w:r w:rsidRPr="007241F8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ain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 xml:space="preserve">- </w:t>
      </w:r>
      <w:r w:rsidRPr="007241F8">
        <w:rPr>
          <w:rFonts w:asciiTheme="majorHAnsi" w:hAnsiTheme="majorHAnsi"/>
          <w:spacing w:val="-2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trali</w:t>
      </w:r>
      <w:r w:rsidRPr="007241F8">
        <w:rPr>
          <w:rFonts w:asciiTheme="majorHAnsi" w:hAnsiTheme="majorHAnsi"/>
          <w:spacing w:val="3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g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Fe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ati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</w:p>
    <w:p w14:paraId="11ADE537" w14:textId="77777777" w:rsidR="00476BDC" w:rsidRPr="007241F8" w:rsidRDefault="007241F8">
      <w:pPr>
        <w:spacing w:line="220" w:lineRule="exact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1"/>
          <w:position w:val="-1"/>
          <w:sz w:val="22"/>
          <w:szCs w:val="22"/>
        </w:rPr>
        <w:t>J</w:t>
      </w:r>
      <w:r w:rsidRPr="007241F8">
        <w:rPr>
          <w:rFonts w:asciiTheme="majorHAnsi" w:hAnsiTheme="majorHAnsi"/>
          <w:b/>
          <w:position w:val="-1"/>
          <w:sz w:val="22"/>
          <w:szCs w:val="22"/>
        </w:rPr>
        <w:t>ul</w:t>
      </w:r>
      <w:r w:rsidRPr="007241F8">
        <w:rPr>
          <w:rFonts w:asciiTheme="majorHAnsi" w:hAnsiTheme="majorHAnsi"/>
          <w:b/>
          <w:spacing w:val="-3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</w:rPr>
        <w:t>2</w:t>
      </w:r>
      <w:r w:rsidRPr="007241F8">
        <w:rPr>
          <w:rFonts w:asciiTheme="majorHAnsi" w:hAnsiTheme="majorHAnsi"/>
          <w:b/>
          <w:spacing w:val="2"/>
          <w:position w:val="-1"/>
          <w:sz w:val="22"/>
          <w:szCs w:val="22"/>
        </w:rPr>
        <w:t>0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</w:rPr>
        <w:t>1</w:t>
      </w:r>
      <w:r w:rsidRPr="007241F8">
        <w:rPr>
          <w:rFonts w:asciiTheme="majorHAnsi" w:hAnsiTheme="majorHAnsi"/>
          <w:b/>
          <w:position w:val="-1"/>
          <w:sz w:val="22"/>
          <w:szCs w:val="22"/>
        </w:rPr>
        <w:t xml:space="preserve">1                             </w:t>
      </w:r>
      <w:r w:rsidRPr="007241F8">
        <w:rPr>
          <w:rFonts w:asciiTheme="majorHAnsi" w:hAnsiTheme="majorHAnsi"/>
          <w:b/>
          <w:spacing w:val="38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7241F8">
        <w:rPr>
          <w:rFonts w:asciiTheme="majorHAnsi" w:hAnsiTheme="majorHAnsi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7241F8">
        <w:rPr>
          <w:rFonts w:asciiTheme="majorHAnsi" w:hAnsiTheme="majorHAnsi"/>
          <w:position w:val="-1"/>
          <w:sz w:val="22"/>
          <w:szCs w:val="22"/>
        </w:rPr>
        <w:t>tificate</w:t>
      </w:r>
      <w:r w:rsidRPr="007241F8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7241F8">
        <w:rPr>
          <w:rFonts w:asciiTheme="majorHAnsi" w:hAnsiTheme="majorHAnsi"/>
          <w:position w:val="-1"/>
          <w:sz w:val="22"/>
          <w:szCs w:val="22"/>
        </w:rPr>
        <w:t>V</w:t>
      </w:r>
      <w:r w:rsidRPr="007241F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position w:val="-1"/>
          <w:sz w:val="22"/>
          <w:szCs w:val="22"/>
        </w:rPr>
        <w:t>Allied</w:t>
      </w:r>
      <w:r w:rsidRPr="007241F8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position w:val="-1"/>
          <w:sz w:val="22"/>
          <w:szCs w:val="22"/>
        </w:rPr>
        <w:t>He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position w:val="-1"/>
          <w:sz w:val="22"/>
          <w:szCs w:val="22"/>
        </w:rPr>
        <w:t>l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7241F8">
        <w:rPr>
          <w:rFonts w:asciiTheme="majorHAnsi" w:hAnsiTheme="majorHAnsi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position w:val="-1"/>
          <w:sz w:val="22"/>
          <w:szCs w:val="22"/>
        </w:rPr>
        <w:t>As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7241F8">
        <w:rPr>
          <w:rFonts w:asciiTheme="majorHAnsi" w:hAnsiTheme="majorHAnsi"/>
          <w:position w:val="-1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7241F8">
        <w:rPr>
          <w:rFonts w:asciiTheme="majorHAnsi" w:hAnsiTheme="majorHAnsi"/>
          <w:position w:val="-1"/>
          <w:sz w:val="22"/>
          <w:szCs w:val="22"/>
        </w:rPr>
        <w:t>ta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position w:val="-1"/>
          <w:sz w:val="22"/>
          <w:szCs w:val="22"/>
        </w:rPr>
        <w:t>t</w:t>
      </w:r>
      <w:r w:rsidRPr="007241F8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(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P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ys</w:t>
      </w:r>
      <w:r w:rsidRPr="007241F8">
        <w:rPr>
          <w:rFonts w:asciiTheme="majorHAnsi" w:hAnsiTheme="majorHAnsi"/>
          <w:position w:val="-1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7241F8">
        <w:rPr>
          <w:rFonts w:asciiTheme="majorHAnsi" w:hAnsiTheme="majorHAnsi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4"/>
          <w:position w:val="-1"/>
          <w:sz w:val="22"/>
          <w:szCs w:val="22"/>
        </w:rPr>
        <w:t>p</w:t>
      </w:r>
      <w:r w:rsidRPr="007241F8">
        <w:rPr>
          <w:rFonts w:asciiTheme="majorHAnsi" w:hAnsiTheme="majorHAnsi"/>
          <w:spacing w:val="-4"/>
          <w:position w:val="-1"/>
          <w:sz w:val="22"/>
          <w:szCs w:val="22"/>
        </w:rPr>
        <w:t>y</w:t>
      </w:r>
      <w:r w:rsidRPr="007241F8">
        <w:rPr>
          <w:rFonts w:asciiTheme="majorHAnsi" w:hAnsiTheme="majorHAnsi"/>
          <w:spacing w:val="6"/>
          <w:position w:val="-1"/>
          <w:sz w:val="22"/>
          <w:szCs w:val="22"/>
        </w:rPr>
        <w:t>)</w:t>
      </w:r>
      <w:r w:rsidRPr="007241F8">
        <w:rPr>
          <w:rFonts w:asciiTheme="majorHAnsi" w:hAnsiTheme="majorHAnsi"/>
          <w:position w:val="-1"/>
          <w:sz w:val="22"/>
          <w:szCs w:val="22"/>
        </w:rPr>
        <w:t>,</w:t>
      </w:r>
      <w:r w:rsidRPr="007241F8">
        <w:rPr>
          <w:rFonts w:asciiTheme="majorHAnsi" w:hAnsiTheme="majorHAnsi"/>
          <w:spacing w:val="-12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7241F8">
        <w:rPr>
          <w:rFonts w:asciiTheme="majorHAnsi" w:hAnsiTheme="majorHAnsi"/>
          <w:spacing w:val="3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b</w:t>
      </w:r>
      <w:r w:rsidRPr="007241F8">
        <w:rPr>
          <w:rFonts w:asciiTheme="majorHAnsi" w:hAnsiTheme="majorHAnsi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rr</w:t>
      </w:r>
      <w:r w:rsidRPr="007241F8">
        <w:rPr>
          <w:rFonts w:asciiTheme="majorHAnsi" w:hAnsiTheme="majorHAnsi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ns</w:t>
      </w:r>
      <w:r w:rsidRPr="007241F8">
        <w:rPr>
          <w:rFonts w:asciiTheme="majorHAnsi" w:hAnsiTheme="majorHAnsi"/>
          <w:position w:val="-1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7241F8">
        <w:rPr>
          <w:rFonts w:asciiTheme="majorHAnsi" w:hAnsiTheme="majorHAnsi"/>
          <w:position w:val="-1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7241F8">
        <w:rPr>
          <w:rFonts w:asciiTheme="majorHAnsi" w:hAnsiTheme="majorHAnsi"/>
          <w:position w:val="-1"/>
          <w:sz w:val="22"/>
          <w:szCs w:val="22"/>
        </w:rPr>
        <w:t>te</w:t>
      </w:r>
      <w:r w:rsidRPr="007241F8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7241F8">
        <w:rPr>
          <w:rFonts w:asciiTheme="majorHAnsi" w:hAnsiTheme="majorHAnsi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ch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7241F8">
        <w:rPr>
          <w:rFonts w:asciiTheme="majorHAnsi" w:hAnsiTheme="majorHAnsi"/>
          <w:position w:val="-1"/>
          <w:sz w:val="22"/>
          <w:szCs w:val="22"/>
        </w:rPr>
        <w:t>l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g</w:t>
      </w:r>
      <w:r w:rsidRPr="007241F8">
        <w:rPr>
          <w:rFonts w:asciiTheme="majorHAnsi" w:hAnsiTheme="majorHAnsi"/>
          <w:position w:val="-1"/>
          <w:sz w:val="22"/>
          <w:szCs w:val="22"/>
        </w:rPr>
        <w:t>y</w:t>
      </w:r>
    </w:p>
    <w:p w14:paraId="573F277A" w14:textId="77777777" w:rsidR="00476BDC" w:rsidRPr="007241F8" w:rsidRDefault="00476BDC">
      <w:pPr>
        <w:spacing w:before="6" w:line="200" w:lineRule="exact"/>
        <w:rPr>
          <w:rFonts w:asciiTheme="majorHAnsi" w:hAnsiTheme="majorHAnsi"/>
          <w:sz w:val="22"/>
          <w:szCs w:val="22"/>
        </w:rPr>
        <w:sectPr w:rsidR="00476BDC" w:rsidRPr="007241F8">
          <w:pgSz w:w="11900" w:h="16860"/>
          <w:pgMar w:top="1580" w:right="280" w:bottom="0" w:left="740" w:header="720" w:footer="720" w:gutter="0"/>
          <w:cols w:space="720"/>
        </w:sectPr>
      </w:pPr>
    </w:p>
    <w:p w14:paraId="2CDA4B83" w14:textId="77777777" w:rsidR="00476BDC" w:rsidRPr="007241F8" w:rsidRDefault="007241F8">
      <w:pPr>
        <w:spacing w:before="33"/>
        <w:ind w:left="112" w:right="-5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-1"/>
          <w:sz w:val="22"/>
          <w:szCs w:val="22"/>
          <w:u w:color="000000"/>
        </w:rPr>
        <w:t>I</w:t>
      </w:r>
      <w:r w:rsidRPr="007241F8">
        <w:rPr>
          <w:rFonts w:asciiTheme="majorHAnsi" w:hAnsiTheme="majorHAnsi"/>
          <w:b/>
          <w:sz w:val="22"/>
          <w:szCs w:val="22"/>
          <w:u w:color="000000"/>
        </w:rPr>
        <w:t>nt</w:t>
      </w:r>
      <w:r w:rsidRPr="007241F8">
        <w:rPr>
          <w:rFonts w:asciiTheme="majorHAnsi" w:hAnsiTheme="majorHAnsi"/>
          <w:b/>
          <w:spacing w:val="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sz w:val="22"/>
          <w:szCs w:val="22"/>
          <w:u w:color="000000"/>
        </w:rPr>
        <w:t>r</w:t>
      </w:r>
      <w:r w:rsidRPr="007241F8">
        <w:rPr>
          <w:rFonts w:asciiTheme="majorHAnsi" w:hAnsiTheme="majorHAnsi"/>
          <w:b/>
          <w:spacing w:val="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spacing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spacing w:val="1"/>
          <w:sz w:val="22"/>
          <w:szCs w:val="22"/>
          <w:u w:color="000000"/>
        </w:rPr>
        <w:t>t</w:t>
      </w:r>
      <w:r w:rsidRPr="007241F8">
        <w:rPr>
          <w:rFonts w:asciiTheme="majorHAnsi" w:hAnsiTheme="majorHAnsi"/>
          <w:b/>
          <w:sz w:val="22"/>
          <w:szCs w:val="22"/>
          <w:u w:color="000000"/>
        </w:rPr>
        <w:t>s</w:t>
      </w:r>
    </w:p>
    <w:p w14:paraId="4D8FB269" w14:textId="77777777" w:rsidR="00476BDC" w:rsidRPr="007241F8" w:rsidRDefault="007241F8">
      <w:pPr>
        <w:spacing w:before="19" w:line="240" w:lineRule="exact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br w:type="column"/>
      </w:r>
    </w:p>
    <w:p w14:paraId="1CBC4D79" w14:textId="77777777" w:rsidR="00476BDC" w:rsidRPr="007241F8" w:rsidRDefault="007241F8">
      <w:pPr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3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nn</w:t>
      </w:r>
      <w:r w:rsidRPr="007241F8">
        <w:rPr>
          <w:rFonts w:asciiTheme="majorHAnsi" w:hAnsiTheme="majorHAnsi"/>
          <w:sz w:val="22"/>
          <w:szCs w:val="22"/>
        </w:rPr>
        <w:t>is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-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b</w:t>
      </w:r>
      <w:r w:rsidRPr="007241F8">
        <w:rPr>
          <w:rFonts w:asciiTheme="majorHAnsi" w:hAnsiTheme="majorHAnsi"/>
          <w:sz w:val="22"/>
          <w:szCs w:val="22"/>
        </w:rPr>
        <w:t>er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as</w:t>
      </w:r>
      <w:r w:rsidRPr="007241F8">
        <w:rPr>
          <w:rFonts w:asciiTheme="majorHAnsi" w:hAnsiTheme="majorHAnsi"/>
          <w:spacing w:val="2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nn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C</w:t>
      </w:r>
      <w:r w:rsidRPr="007241F8">
        <w:rPr>
          <w:rFonts w:asciiTheme="majorHAnsi" w:hAnsiTheme="majorHAnsi"/>
          <w:spacing w:val="2"/>
          <w:sz w:val="22"/>
          <w:szCs w:val="22"/>
        </w:rPr>
        <w:t>l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b</w:t>
      </w:r>
    </w:p>
    <w:p w14:paraId="7EF4E0F0" w14:textId="77777777" w:rsidR="00476BDC" w:rsidRPr="007241F8" w:rsidRDefault="007241F8">
      <w:pPr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1"/>
          <w:sz w:val="22"/>
          <w:szCs w:val="22"/>
        </w:rPr>
        <w:t>Br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Ca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alk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f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2"/>
          <w:sz w:val="22"/>
          <w:szCs w:val="22"/>
        </w:rPr>
        <w:t>w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3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2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2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3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ad</w:t>
      </w:r>
      <w:r w:rsidRPr="007241F8">
        <w:rPr>
          <w:rFonts w:asciiTheme="majorHAnsi" w:hAnsiTheme="majorHAnsi"/>
          <w:sz w:val="22"/>
          <w:szCs w:val="22"/>
        </w:rPr>
        <w:t>er</w:t>
      </w:r>
    </w:p>
    <w:p w14:paraId="13664A0E" w14:textId="77777777" w:rsidR="00476BDC" w:rsidRPr="007241F8" w:rsidRDefault="007241F8">
      <w:pPr>
        <w:spacing w:line="220" w:lineRule="exact"/>
        <w:rPr>
          <w:rFonts w:asciiTheme="majorHAnsi" w:hAnsiTheme="majorHAnsi"/>
          <w:sz w:val="22"/>
          <w:szCs w:val="22"/>
        </w:rPr>
        <w:sectPr w:rsidR="00476BDC" w:rsidRPr="007241F8">
          <w:type w:val="continuous"/>
          <w:pgSz w:w="11900" w:h="16860"/>
          <w:pgMar w:top="1420" w:right="280" w:bottom="0" w:left="740" w:header="720" w:footer="720" w:gutter="0"/>
          <w:cols w:num="2" w:space="720" w:equalWidth="0">
            <w:col w:w="854" w:space="1526"/>
            <w:col w:w="8500"/>
          </w:cols>
        </w:sectPr>
      </w:pPr>
      <w:r w:rsidRPr="007241F8">
        <w:rPr>
          <w:rFonts w:asciiTheme="majorHAnsi" w:hAnsiTheme="majorHAnsi"/>
          <w:position w:val="-1"/>
          <w:sz w:val="22"/>
          <w:szCs w:val="22"/>
        </w:rPr>
        <w:t>S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7241F8">
        <w:rPr>
          <w:rFonts w:asciiTheme="majorHAnsi" w:hAnsiTheme="majorHAnsi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position w:val="-1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7241F8">
        <w:rPr>
          <w:rFonts w:asciiTheme="majorHAnsi" w:hAnsiTheme="majorHAnsi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position w:val="-1"/>
          <w:sz w:val="22"/>
          <w:szCs w:val="22"/>
        </w:rPr>
        <w:t>-</w:t>
      </w:r>
      <w:r w:rsidRPr="007241F8">
        <w:rPr>
          <w:rFonts w:asciiTheme="majorHAnsi" w:hAnsiTheme="majorHAnsi"/>
          <w:spacing w:val="-2"/>
          <w:position w:val="-1"/>
          <w:sz w:val="22"/>
          <w:szCs w:val="22"/>
        </w:rPr>
        <w:t xml:space="preserve"> L</w:t>
      </w:r>
      <w:r w:rsidRPr="007241F8">
        <w:rPr>
          <w:rFonts w:asciiTheme="majorHAnsi" w:hAnsiTheme="majorHAnsi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3"/>
          <w:position w:val="-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position w:val="-1"/>
          <w:sz w:val="22"/>
          <w:szCs w:val="22"/>
        </w:rPr>
        <w:t>t</w:t>
      </w:r>
      <w:r w:rsidRPr="007241F8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b</w:t>
      </w:r>
      <w:r w:rsidRPr="007241F8">
        <w:rPr>
          <w:rFonts w:asciiTheme="majorHAnsi" w:hAnsiTheme="majorHAnsi"/>
          <w:position w:val="-1"/>
          <w:sz w:val="22"/>
          <w:szCs w:val="22"/>
        </w:rPr>
        <w:t>asic</w:t>
      </w:r>
      <w:r w:rsidRPr="007241F8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position w:val="-1"/>
          <w:sz w:val="22"/>
          <w:szCs w:val="22"/>
        </w:rPr>
        <w:t>S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7241F8">
        <w:rPr>
          <w:rFonts w:asciiTheme="majorHAnsi" w:hAnsiTheme="majorHAnsi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position w:val="-1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7241F8">
        <w:rPr>
          <w:rFonts w:asciiTheme="majorHAnsi" w:hAnsiTheme="majorHAnsi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position w:val="-1"/>
          <w:sz w:val="22"/>
          <w:szCs w:val="22"/>
        </w:rPr>
        <w:t>t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roug</w:t>
      </w:r>
      <w:r w:rsidRPr="007241F8">
        <w:rPr>
          <w:rFonts w:asciiTheme="majorHAnsi" w:hAnsiTheme="majorHAnsi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position w:val="-1"/>
          <w:sz w:val="22"/>
          <w:szCs w:val="22"/>
        </w:rPr>
        <w:t>M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position w:val="-1"/>
          <w:sz w:val="22"/>
          <w:szCs w:val="22"/>
        </w:rPr>
        <w:t>a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s</w:t>
      </w:r>
      <w:r w:rsidRPr="007241F8">
        <w:rPr>
          <w:rFonts w:asciiTheme="majorHAnsi" w:hAnsiTheme="majorHAnsi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position w:val="-1"/>
          <w:sz w:val="22"/>
          <w:szCs w:val="22"/>
        </w:rPr>
        <w:t>S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or</w:t>
      </w:r>
      <w:r w:rsidRPr="007241F8">
        <w:rPr>
          <w:rFonts w:asciiTheme="majorHAnsi" w:hAnsiTheme="majorHAnsi"/>
          <w:position w:val="-1"/>
          <w:sz w:val="22"/>
          <w:szCs w:val="22"/>
        </w:rPr>
        <w:t>t</w:t>
      </w:r>
      <w:r w:rsidRPr="007241F8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position w:val="-1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7241F8">
        <w:rPr>
          <w:rFonts w:asciiTheme="majorHAnsi" w:hAnsiTheme="majorHAnsi"/>
          <w:spacing w:val="3"/>
          <w:position w:val="-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7241F8">
        <w:rPr>
          <w:rFonts w:asciiTheme="majorHAnsi" w:hAnsiTheme="majorHAnsi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7241F8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7241F8">
        <w:rPr>
          <w:rFonts w:asciiTheme="majorHAnsi" w:hAnsiTheme="majorHAnsi"/>
          <w:position w:val="-1"/>
          <w:sz w:val="22"/>
          <w:szCs w:val="22"/>
        </w:rPr>
        <w:t>tre</w:t>
      </w:r>
    </w:p>
    <w:p w14:paraId="5633C018" w14:textId="77777777" w:rsidR="00476BDC" w:rsidRPr="007241F8" w:rsidRDefault="00476BDC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1A5D3DBA" w14:textId="77777777" w:rsidR="00476BDC" w:rsidRPr="007241F8" w:rsidRDefault="007241F8">
      <w:pPr>
        <w:spacing w:before="33" w:line="220" w:lineRule="exact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lastRenderedPageBreak/>
        <w:t>Re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f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r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</w:t>
      </w:r>
      <w:r w:rsidRPr="007241F8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s</w:t>
      </w:r>
      <w:r w:rsidRPr="007241F8">
        <w:rPr>
          <w:rFonts w:asciiTheme="majorHAnsi" w:hAnsiTheme="majorHAnsi"/>
          <w:b/>
          <w:position w:val="-1"/>
          <w:sz w:val="22"/>
          <w:szCs w:val="22"/>
          <w:u w:color="000000"/>
        </w:rPr>
        <w:t>:</w:t>
      </w:r>
    </w:p>
    <w:p w14:paraId="0615B65B" w14:textId="77777777" w:rsidR="00476BDC" w:rsidRPr="007241F8" w:rsidRDefault="00476BDC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0A0173DD" w14:textId="77777777" w:rsidR="00476BDC" w:rsidRPr="007241F8" w:rsidRDefault="007241F8">
      <w:pPr>
        <w:spacing w:before="33"/>
        <w:ind w:left="2380" w:right="366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pacing w:val="4"/>
          <w:sz w:val="22"/>
          <w:szCs w:val="22"/>
        </w:rPr>
        <w:t>M</w:t>
      </w:r>
      <w:r w:rsidRPr="007241F8">
        <w:rPr>
          <w:rFonts w:asciiTheme="majorHAnsi" w:hAnsiTheme="majorHAnsi"/>
          <w:b/>
          <w:sz w:val="22"/>
          <w:szCs w:val="22"/>
        </w:rPr>
        <w:t>s</w:t>
      </w:r>
      <w:r w:rsidRPr="007241F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T</w:t>
      </w:r>
      <w:r w:rsidRPr="007241F8">
        <w:rPr>
          <w:rFonts w:asciiTheme="majorHAnsi" w:hAnsiTheme="majorHAnsi"/>
          <w:b/>
          <w:sz w:val="22"/>
          <w:szCs w:val="22"/>
        </w:rPr>
        <w:t>ina</w:t>
      </w:r>
      <w:r w:rsidRPr="007241F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L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Di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r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f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2"/>
          <w:sz w:val="22"/>
          <w:szCs w:val="22"/>
        </w:rPr>
        <w:t>i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spacing w:val="-2"/>
          <w:sz w:val="22"/>
          <w:szCs w:val="22"/>
        </w:rPr>
        <w:t>L</w:t>
      </w:r>
      <w:r w:rsidRPr="007241F8">
        <w:rPr>
          <w:rFonts w:asciiTheme="majorHAnsi" w:hAnsiTheme="majorHAnsi"/>
          <w:sz w:val="22"/>
          <w:szCs w:val="22"/>
        </w:rPr>
        <w:t>at</w:t>
      </w:r>
      <w:r w:rsidRPr="007241F8">
        <w:rPr>
          <w:rFonts w:asciiTheme="majorHAnsi" w:hAnsiTheme="majorHAnsi"/>
          <w:spacing w:val="1"/>
          <w:sz w:val="22"/>
          <w:szCs w:val="22"/>
        </w:rPr>
        <w:t>rob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R</w:t>
      </w:r>
      <w:r w:rsidRPr="007241F8">
        <w:rPr>
          <w:rFonts w:asciiTheme="majorHAnsi" w:hAnsiTheme="majorHAnsi"/>
          <w:spacing w:val="3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i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3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al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 xml:space="preserve">ital, </w:t>
      </w:r>
      <w:r w:rsidRPr="007241F8">
        <w:rPr>
          <w:rFonts w:asciiTheme="majorHAnsi" w:hAnsiTheme="majorHAnsi"/>
          <w:spacing w:val="3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ele</w:t>
      </w:r>
      <w:r w:rsidRPr="007241F8">
        <w:rPr>
          <w:rFonts w:asciiTheme="majorHAnsi" w:hAnsiTheme="majorHAnsi"/>
          <w:spacing w:val="2"/>
          <w:sz w:val="22"/>
          <w:szCs w:val="22"/>
        </w:rPr>
        <w:t>p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e:</w:t>
      </w:r>
      <w:r w:rsidRPr="007241F8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0</w:t>
      </w:r>
      <w:r w:rsidRPr="007241F8">
        <w:rPr>
          <w:rFonts w:asciiTheme="majorHAnsi" w:hAnsiTheme="majorHAnsi"/>
          <w:sz w:val="22"/>
          <w:szCs w:val="22"/>
        </w:rPr>
        <w:t>3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99</w:t>
      </w:r>
      <w:r w:rsidRPr="007241F8">
        <w:rPr>
          <w:rFonts w:asciiTheme="majorHAnsi" w:hAnsiTheme="majorHAnsi"/>
          <w:spacing w:val="-1"/>
          <w:sz w:val="22"/>
          <w:szCs w:val="22"/>
        </w:rPr>
        <w:t>9</w:t>
      </w:r>
      <w:r w:rsidRPr="007241F8">
        <w:rPr>
          <w:rFonts w:asciiTheme="majorHAnsi" w:hAnsiTheme="majorHAnsi"/>
          <w:sz w:val="22"/>
          <w:szCs w:val="22"/>
        </w:rPr>
        <w:t>9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0</w:t>
      </w:r>
      <w:r w:rsidRPr="007241F8">
        <w:rPr>
          <w:rFonts w:asciiTheme="majorHAnsi" w:hAnsiTheme="majorHAnsi"/>
          <w:spacing w:val="-1"/>
          <w:sz w:val="22"/>
          <w:szCs w:val="22"/>
        </w:rPr>
        <w:t>0</w:t>
      </w:r>
      <w:r w:rsidRPr="007241F8">
        <w:rPr>
          <w:rFonts w:asciiTheme="majorHAnsi" w:hAnsiTheme="majorHAnsi"/>
          <w:spacing w:val="1"/>
          <w:sz w:val="22"/>
          <w:szCs w:val="22"/>
        </w:rPr>
        <w:t>0</w:t>
      </w:r>
      <w:r w:rsidRPr="007241F8">
        <w:rPr>
          <w:rFonts w:asciiTheme="majorHAnsi" w:hAnsiTheme="majorHAnsi"/>
          <w:spacing w:val="4"/>
          <w:sz w:val="22"/>
          <w:szCs w:val="22"/>
        </w:rPr>
        <w:t>0</w:t>
      </w:r>
      <w:r w:rsidRPr="007241F8">
        <w:rPr>
          <w:rFonts w:asciiTheme="majorHAnsi" w:hAnsiTheme="majorHAnsi"/>
          <w:sz w:val="22"/>
          <w:szCs w:val="22"/>
        </w:rPr>
        <w:t>.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ail: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hyperlink r:id="rId6">
        <w:r w:rsidRPr="007241F8">
          <w:rPr>
            <w:rFonts w:asciiTheme="majorHAnsi" w:hAnsiTheme="majorHAnsi"/>
            <w:sz w:val="22"/>
            <w:szCs w:val="22"/>
          </w:rPr>
          <w:t>t</w:t>
        </w:r>
        <w:r w:rsidRPr="007241F8">
          <w:rPr>
            <w:rFonts w:asciiTheme="majorHAnsi" w:hAnsiTheme="majorHAnsi"/>
            <w:spacing w:val="2"/>
            <w:sz w:val="22"/>
            <w:szCs w:val="22"/>
          </w:rPr>
          <w:t>l</w:t>
        </w:r>
        <w:r w:rsidRPr="007241F8">
          <w:rPr>
            <w:rFonts w:asciiTheme="majorHAnsi" w:hAnsiTheme="majorHAnsi"/>
            <w:sz w:val="22"/>
            <w:szCs w:val="22"/>
          </w:rPr>
          <w:t>i</w:t>
        </w:r>
        <w:r w:rsidRPr="007241F8">
          <w:rPr>
            <w:rFonts w:asciiTheme="majorHAnsi" w:hAnsiTheme="majorHAnsi"/>
            <w:spacing w:val="1"/>
            <w:sz w:val="22"/>
            <w:szCs w:val="22"/>
          </w:rPr>
          <w:t>@</w:t>
        </w:r>
        <w:r w:rsidRPr="007241F8">
          <w:rPr>
            <w:rFonts w:asciiTheme="majorHAnsi" w:hAnsiTheme="majorHAnsi"/>
            <w:spacing w:val="-1"/>
            <w:sz w:val="22"/>
            <w:szCs w:val="22"/>
          </w:rPr>
          <w:t>h</w:t>
        </w:r>
        <w:r w:rsidRPr="007241F8">
          <w:rPr>
            <w:rFonts w:asciiTheme="majorHAnsi" w:hAnsiTheme="majorHAnsi"/>
            <w:spacing w:val="1"/>
            <w:sz w:val="22"/>
            <w:szCs w:val="22"/>
          </w:rPr>
          <w:t>o</w:t>
        </w:r>
        <w:r w:rsidRPr="007241F8">
          <w:rPr>
            <w:rFonts w:asciiTheme="majorHAnsi" w:hAnsiTheme="majorHAnsi"/>
            <w:spacing w:val="2"/>
            <w:sz w:val="22"/>
            <w:szCs w:val="22"/>
          </w:rPr>
          <w:t>t</w:t>
        </w:r>
        <w:r w:rsidRPr="007241F8">
          <w:rPr>
            <w:rFonts w:asciiTheme="majorHAnsi" w:hAnsiTheme="majorHAnsi"/>
            <w:spacing w:val="-1"/>
            <w:sz w:val="22"/>
            <w:szCs w:val="22"/>
          </w:rPr>
          <w:t>m</w:t>
        </w:r>
        <w:r w:rsidRPr="007241F8">
          <w:rPr>
            <w:rFonts w:asciiTheme="majorHAnsi" w:hAnsiTheme="majorHAnsi"/>
            <w:sz w:val="22"/>
            <w:szCs w:val="22"/>
          </w:rPr>
          <w:t>ail.c</w:t>
        </w:r>
        <w:r w:rsidRPr="007241F8">
          <w:rPr>
            <w:rFonts w:asciiTheme="majorHAnsi" w:hAnsiTheme="majorHAnsi"/>
            <w:spacing w:val="4"/>
            <w:sz w:val="22"/>
            <w:szCs w:val="22"/>
          </w:rPr>
          <w:t>o</w:t>
        </w:r>
        <w:r w:rsidRPr="007241F8">
          <w:rPr>
            <w:rFonts w:asciiTheme="majorHAnsi" w:hAnsiTheme="majorHAnsi"/>
            <w:sz w:val="22"/>
            <w:szCs w:val="22"/>
          </w:rPr>
          <w:t>m</w:t>
        </w:r>
      </w:hyperlink>
    </w:p>
    <w:p w14:paraId="74C69E9A" w14:textId="77777777" w:rsidR="00476BDC" w:rsidRPr="007241F8" w:rsidRDefault="00476BDC">
      <w:pPr>
        <w:spacing w:before="5" w:line="180" w:lineRule="exact"/>
        <w:rPr>
          <w:rFonts w:asciiTheme="majorHAnsi" w:hAnsiTheme="majorHAnsi"/>
          <w:sz w:val="22"/>
          <w:szCs w:val="22"/>
        </w:rPr>
        <w:sectPr w:rsidR="00476BDC" w:rsidRPr="007241F8">
          <w:type w:val="continuous"/>
          <w:pgSz w:w="11900" w:h="16860"/>
          <w:pgMar w:top="1420" w:right="280" w:bottom="0" w:left="740" w:header="720" w:footer="720" w:gutter="0"/>
          <w:cols w:space="720"/>
        </w:sectPr>
      </w:pPr>
    </w:p>
    <w:p w14:paraId="02BF786E" w14:textId="77777777" w:rsidR="00476BDC" w:rsidRPr="007241F8" w:rsidRDefault="007241F8">
      <w:pPr>
        <w:spacing w:before="33"/>
        <w:ind w:left="2380" w:right="-54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b/>
          <w:sz w:val="22"/>
          <w:szCs w:val="22"/>
        </w:rPr>
        <w:t>R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b/>
          <w:sz w:val="22"/>
          <w:szCs w:val="22"/>
        </w:rPr>
        <w:t>n</w:t>
      </w:r>
      <w:r w:rsidRPr="007241F8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b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b/>
          <w:sz w:val="22"/>
          <w:szCs w:val="22"/>
        </w:rPr>
        <w:t>ut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e</w:t>
      </w:r>
      <w:r w:rsidRPr="007241F8">
        <w:rPr>
          <w:rFonts w:asciiTheme="majorHAnsi" w:hAnsiTheme="majorHAnsi"/>
          <w:b/>
          <w:spacing w:val="2"/>
          <w:sz w:val="22"/>
          <w:szCs w:val="22"/>
        </w:rPr>
        <w:t>n</w:t>
      </w:r>
      <w:r w:rsidRPr="007241F8">
        <w:rPr>
          <w:rFonts w:asciiTheme="majorHAnsi" w:hAnsiTheme="majorHAnsi"/>
          <w:b/>
          <w:sz w:val="22"/>
          <w:szCs w:val="22"/>
        </w:rPr>
        <w:t>ber</w:t>
      </w:r>
      <w:r w:rsidRPr="007241F8">
        <w:rPr>
          <w:rFonts w:asciiTheme="majorHAnsi" w:hAnsiTheme="majorHAnsi"/>
          <w:b/>
          <w:spacing w:val="1"/>
          <w:sz w:val="22"/>
          <w:szCs w:val="22"/>
        </w:rPr>
        <w:t>g</w:t>
      </w:r>
      <w:r w:rsidRPr="007241F8">
        <w:rPr>
          <w:rFonts w:asciiTheme="majorHAnsi" w:hAnsiTheme="majorHAnsi"/>
          <w:b/>
          <w:sz w:val="22"/>
          <w:szCs w:val="22"/>
        </w:rPr>
        <w:t>,</w:t>
      </w:r>
      <w:r w:rsidRPr="007241F8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>u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U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it</w:t>
      </w:r>
      <w:r w:rsidRPr="007241F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M</w:t>
      </w:r>
      <w:r w:rsidRPr="007241F8">
        <w:rPr>
          <w:rFonts w:asciiTheme="majorHAnsi" w:hAnsiTheme="majorHAnsi"/>
          <w:spacing w:val="1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R</w:t>
      </w:r>
      <w:r w:rsidRPr="007241F8">
        <w:rPr>
          <w:rFonts w:asciiTheme="majorHAnsi" w:hAnsiTheme="majorHAnsi"/>
          <w:spacing w:val="3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y</w:t>
      </w:r>
      <w:r w:rsidRPr="007241F8">
        <w:rPr>
          <w:rFonts w:asciiTheme="majorHAnsi" w:hAnsiTheme="majorHAnsi"/>
          <w:sz w:val="22"/>
          <w:szCs w:val="22"/>
        </w:rPr>
        <w:t>al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z w:val="22"/>
          <w:szCs w:val="22"/>
        </w:rPr>
        <w:t>il</w:t>
      </w:r>
      <w:r w:rsidRPr="007241F8">
        <w:rPr>
          <w:rFonts w:asciiTheme="majorHAnsi" w:hAnsiTheme="majorHAnsi"/>
          <w:spacing w:val="1"/>
          <w:sz w:val="22"/>
          <w:szCs w:val="22"/>
        </w:rPr>
        <w:t>dr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n’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2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s</w:t>
      </w:r>
      <w:r w:rsidRPr="007241F8">
        <w:rPr>
          <w:rFonts w:asciiTheme="majorHAnsi" w:hAnsiTheme="majorHAnsi"/>
          <w:spacing w:val="1"/>
          <w:sz w:val="22"/>
          <w:szCs w:val="22"/>
        </w:rPr>
        <w:t>p</w:t>
      </w:r>
      <w:r w:rsidRPr="007241F8">
        <w:rPr>
          <w:rFonts w:asciiTheme="majorHAnsi" w:hAnsiTheme="majorHAnsi"/>
          <w:sz w:val="22"/>
          <w:szCs w:val="22"/>
        </w:rPr>
        <w:t>ital</w:t>
      </w:r>
    </w:p>
    <w:p w14:paraId="067BB874" w14:textId="77777777" w:rsidR="00476BDC" w:rsidRPr="007241F8" w:rsidRDefault="007241F8">
      <w:pPr>
        <w:ind w:left="2380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3"/>
          <w:sz w:val="22"/>
          <w:szCs w:val="22"/>
        </w:rPr>
        <w:t>T</w:t>
      </w:r>
      <w:r w:rsidRPr="007241F8">
        <w:rPr>
          <w:rFonts w:asciiTheme="majorHAnsi" w:hAnsiTheme="majorHAnsi"/>
          <w:sz w:val="22"/>
          <w:szCs w:val="22"/>
        </w:rPr>
        <w:t>ele</w:t>
      </w:r>
      <w:r w:rsidRPr="007241F8">
        <w:rPr>
          <w:rFonts w:asciiTheme="majorHAnsi" w:hAnsiTheme="majorHAnsi"/>
          <w:spacing w:val="2"/>
          <w:sz w:val="22"/>
          <w:szCs w:val="22"/>
        </w:rPr>
        <w:t>p</w:t>
      </w:r>
      <w:r w:rsidRPr="007241F8">
        <w:rPr>
          <w:rFonts w:asciiTheme="majorHAnsi" w:hAnsiTheme="majorHAnsi"/>
          <w:spacing w:val="-1"/>
          <w:sz w:val="22"/>
          <w:szCs w:val="22"/>
        </w:rPr>
        <w:t>h</w:t>
      </w:r>
      <w:r w:rsidRPr="007241F8">
        <w:rPr>
          <w:rFonts w:asciiTheme="majorHAnsi" w:hAnsiTheme="majorHAnsi"/>
          <w:spacing w:val="1"/>
          <w:sz w:val="22"/>
          <w:szCs w:val="22"/>
        </w:rPr>
        <w:t>o</w:t>
      </w:r>
      <w:r w:rsidRPr="007241F8">
        <w:rPr>
          <w:rFonts w:asciiTheme="majorHAnsi" w:hAnsiTheme="majorHAnsi"/>
          <w:spacing w:val="-1"/>
          <w:sz w:val="22"/>
          <w:szCs w:val="22"/>
        </w:rPr>
        <w:t>n</w:t>
      </w:r>
      <w:r w:rsidRPr="007241F8">
        <w:rPr>
          <w:rFonts w:asciiTheme="majorHAnsi" w:hAnsiTheme="majorHAnsi"/>
          <w:sz w:val="22"/>
          <w:szCs w:val="22"/>
        </w:rPr>
        <w:t>e:</w:t>
      </w:r>
      <w:r w:rsidRPr="007241F8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0</w:t>
      </w:r>
      <w:r w:rsidRPr="007241F8">
        <w:rPr>
          <w:rFonts w:asciiTheme="majorHAnsi" w:hAnsiTheme="majorHAnsi"/>
          <w:sz w:val="22"/>
          <w:szCs w:val="22"/>
        </w:rPr>
        <w:t>3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99</w:t>
      </w:r>
      <w:r w:rsidRPr="007241F8">
        <w:rPr>
          <w:rFonts w:asciiTheme="majorHAnsi" w:hAnsiTheme="majorHAnsi"/>
          <w:spacing w:val="-1"/>
          <w:sz w:val="22"/>
          <w:szCs w:val="22"/>
        </w:rPr>
        <w:t>9</w:t>
      </w:r>
      <w:r w:rsidRPr="007241F8">
        <w:rPr>
          <w:rFonts w:asciiTheme="majorHAnsi" w:hAnsiTheme="majorHAnsi"/>
          <w:sz w:val="22"/>
          <w:szCs w:val="22"/>
        </w:rPr>
        <w:t>9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0</w:t>
      </w:r>
      <w:r w:rsidRPr="007241F8">
        <w:rPr>
          <w:rFonts w:asciiTheme="majorHAnsi" w:hAnsiTheme="majorHAnsi"/>
          <w:spacing w:val="-1"/>
          <w:sz w:val="22"/>
          <w:szCs w:val="22"/>
        </w:rPr>
        <w:t>0</w:t>
      </w:r>
      <w:r w:rsidRPr="007241F8">
        <w:rPr>
          <w:rFonts w:asciiTheme="majorHAnsi" w:hAnsiTheme="majorHAnsi"/>
          <w:spacing w:val="1"/>
          <w:sz w:val="22"/>
          <w:szCs w:val="22"/>
        </w:rPr>
        <w:t>00</w:t>
      </w:r>
      <w:r w:rsidRPr="007241F8">
        <w:rPr>
          <w:rFonts w:asciiTheme="majorHAnsi" w:hAnsiTheme="majorHAnsi"/>
          <w:sz w:val="22"/>
          <w:szCs w:val="22"/>
        </w:rPr>
        <w:t>,</w:t>
      </w:r>
      <w:r w:rsidRPr="007241F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2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>m</w:t>
      </w:r>
      <w:r w:rsidRPr="007241F8">
        <w:rPr>
          <w:rFonts w:asciiTheme="majorHAnsi" w:hAnsiTheme="majorHAnsi"/>
          <w:sz w:val="22"/>
          <w:szCs w:val="22"/>
        </w:rPr>
        <w:t>ail:</w:t>
      </w:r>
      <w:r w:rsidRPr="007241F8">
        <w:rPr>
          <w:rFonts w:asciiTheme="majorHAnsi" w:hAnsiTheme="majorHAnsi"/>
          <w:spacing w:val="-5"/>
          <w:sz w:val="22"/>
          <w:szCs w:val="22"/>
        </w:rPr>
        <w:t xml:space="preserve"> </w:t>
      </w:r>
      <w:hyperlink r:id="rId7">
        <w:r w:rsidRPr="007241F8">
          <w:rPr>
            <w:rFonts w:asciiTheme="majorHAnsi" w:hAnsiTheme="majorHAnsi"/>
            <w:spacing w:val="4"/>
            <w:sz w:val="22"/>
            <w:szCs w:val="22"/>
          </w:rPr>
          <w:t>r</w:t>
        </w:r>
        <w:r w:rsidRPr="007241F8">
          <w:rPr>
            <w:rFonts w:asciiTheme="majorHAnsi" w:hAnsiTheme="majorHAnsi"/>
            <w:spacing w:val="-1"/>
            <w:sz w:val="22"/>
            <w:szCs w:val="22"/>
          </w:rPr>
          <w:t>gu</w:t>
        </w:r>
        <w:r w:rsidRPr="007241F8">
          <w:rPr>
            <w:rFonts w:asciiTheme="majorHAnsi" w:hAnsiTheme="majorHAnsi"/>
            <w:sz w:val="22"/>
            <w:szCs w:val="22"/>
          </w:rPr>
          <w:t>t</w:t>
        </w:r>
        <w:r w:rsidRPr="007241F8">
          <w:rPr>
            <w:rFonts w:asciiTheme="majorHAnsi" w:hAnsiTheme="majorHAnsi"/>
            <w:spacing w:val="2"/>
            <w:sz w:val="22"/>
            <w:szCs w:val="22"/>
          </w:rPr>
          <w:t>e</w:t>
        </w:r>
        <w:r w:rsidRPr="007241F8">
          <w:rPr>
            <w:rFonts w:asciiTheme="majorHAnsi" w:hAnsiTheme="majorHAnsi"/>
            <w:spacing w:val="-1"/>
            <w:sz w:val="22"/>
            <w:szCs w:val="22"/>
          </w:rPr>
          <w:t>n</w:t>
        </w:r>
        <w:r w:rsidRPr="007241F8">
          <w:rPr>
            <w:rFonts w:asciiTheme="majorHAnsi" w:hAnsiTheme="majorHAnsi"/>
            <w:spacing w:val="1"/>
            <w:sz w:val="22"/>
            <w:szCs w:val="22"/>
          </w:rPr>
          <w:t>b</w:t>
        </w:r>
        <w:r w:rsidRPr="007241F8">
          <w:rPr>
            <w:rFonts w:asciiTheme="majorHAnsi" w:hAnsiTheme="majorHAnsi"/>
            <w:sz w:val="22"/>
            <w:szCs w:val="22"/>
          </w:rPr>
          <w:t>e</w:t>
        </w:r>
        <w:r w:rsidRPr="007241F8">
          <w:rPr>
            <w:rFonts w:asciiTheme="majorHAnsi" w:hAnsiTheme="majorHAnsi"/>
            <w:spacing w:val="1"/>
            <w:sz w:val="22"/>
            <w:szCs w:val="22"/>
          </w:rPr>
          <w:t>rg</w:t>
        </w:r>
        <w:r w:rsidRPr="007241F8">
          <w:rPr>
            <w:rFonts w:asciiTheme="majorHAnsi" w:hAnsiTheme="majorHAnsi"/>
            <w:spacing w:val="-1"/>
            <w:sz w:val="22"/>
            <w:szCs w:val="22"/>
          </w:rPr>
          <w:t>@</w:t>
        </w:r>
        <w:r w:rsidRPr="007241F8">
          <w:rPr>
            <w:rFonts w:asciiTheme="majorHAnsi" w:hAnsiTheme="majorHAnsi"/>
            <w:spacing w:val="1"/>
            <w:sz w:val="22"/>
            <w:szCs w:val="22"/>
          </w:rPr>
          <w:t>r</w:t>
        </w:r>
        <w:r w:rsidRPr="007241F8">
          <w:rPr>
            <w:rFonts w:asciiTheme="majorHAnsi" w:hAnsiTheme="majorHAnsi"/>
            <w:sz w:val="22"/>
            <w:szCs w:val="22"/>
          </w:rPr>
          <w:t>c</w:t>
        </w:r>
        <w:r w:rsidRPr="007241F8">
          <w:rPr>
            <w:rFonts w:asciiTheme="majorHAnsi" w:hAnsiTheme="majorHAnsi"/>
            <w:spacing w:val="-1"/>
            <w:sz w:val="22"/>
            <w:szCs w:val="22"/>
          </w:rPr>
          <w:t>h</w:t>
        </w:r>
        <w:r w:rsidRPr="007241F8">
          <w:rPr>
            <w:rFonts w:asciiTheme="majorHAnsi" w:hAnsiTheme="majorHAnsi"/>
            <w:sz w:val="22"/>
            <w:szCs w:val="22"/>
          </w:rPr>
          <w:t>.</w:t>
        </w:r>
        <w:r w:rsidRPr="007241F8">
          <w:rPr>
            <w:rFonts w:asciiTheme="majorHAnsi" w:hAnsiTheme="majorHAnsi"/>
            <w:spacing w:val="1"/>
            <w:sz w:val="22"/>
            <w:szCs w:val="22"/>
          </w:rPr>
          <w:t>or</w:t>
        </w:r>
        <w:r w:rsidRPr="007241F8">
          <w:rPr>
            <w:rFonts w:asciiTheme="majorHAnsi" w:hAnsiTheme="majorHAnsi"/>
            <w:spacing w:val="-1"/>
            <w:sz w:val="22"/>
            <w:szCs w:val="22"/>
          </w:rPr>
          <w:t>g</w:t>
        </w:r>
        <w:r w:rsidRPr="007241F8">
          <w:rPr>
            <w:rFonts w:asciiTheme="majorHAnsi" w:hAnsiTheme="majorHAnsi"/>
            <w:sz w:val="22"/>
            <w:szCs w:val="22"/>
          </w:rPr>
          <w:t>.</w:t>
        </w:r>
        <w:r w:rsidRPr="007241F8">
          <w:rPr>
            <w:rFonts w:asciiTheme="majorHAnsi" w:hAnsiTheme="majorHAnsi"/>
            <w:spacing w:val="3"/>
            <w:sz w:val="22"/>
            <w:szCs w:val="22"/>
          </w:rPr>
          <w:t>a</w:t>
        </w:r>
        <w:r w:rsidRPr="007241F8">
          <w:rPr>
            <w:rFonts w:asciiTheme="majorHAnsi" w:hAnsiTheme="majorHAnsi"/>
            <w:sz w:val="22"/>
            <w:szCs w:val="22"/>
          </w:rPr>
          <w:t>u</w:t>
        </w:r>
      </w:hyperlink>
    </w:p>
    <w:p w14:paraId="535FFF3A" w14:textId="77777777" w:rsidR="00476BDC" w:rsidRPr="007241F8" w:rsidRDefault="007241F8">
      <w:pPr>
        <w:spacing w:before="43" w:line="200" w:lineRule="exact"/>
        <w:ind w:left="115" w:right="84" w:firstLine="504"/>
        <w:rPr>
          <w:rFonts w:asciiTheme="majorHAnsi" w:eastAsia="Arial" w:hAnsiTheme="majorHAnsi" w:cs="Arial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br w:type="column"/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m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o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nas</w:t>
      </w:r>
      <w:r w:rsidRPr="007241F8">
        <w:rPr>
          <w:rFonts w:asciiTheme="majorHAnsi" w:eastAsia="Arial" w:hAnsiTheme="majorHAnsi" w:cs="Arial"/>
          <w:b/>
          <w:color w:val="004E85"/>
          <w:spacing w:val="-2"/>
          <w:sz w:val="22"/>
          <w:szCs w:val="22"/>
        </w:rPr>
        <w:t>h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.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e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d</w:t>
      </w:r>
      <w:r w:rsidRPr="007241F8">
        <w:rPr>
          <w:rFonts w:asciiTheme="majorHAnsi" w:eastAsia="Arial" w:hAnsiTheme="majorHAnsi" w:cs="Arial"/>
          <w:b/>
          <w:color w:val="004E85"/>
          <w:spacing w:val="2"/>
          <w:sz w:val="22"/>
          <w:szCs w:val="22"/>
        </w:rPr>
        <w:t>u</w:t>
      </w:r>
      <w:r w:rsidRPr="007241F8">
        <w:rPr>
          <w:rFonts w:asciiTheme="majorHAnsi" w:eastAsia="Arial" w:hAnsiTheme="majorHAnsi" w:cs="Arial"/>
          <w:b/>
          <w:color w:val="004E85"/>
          <w:spacing w:val="-2"/>
          <w:sz w:val="22"/>
          <w:szCs w:val="22"/>
        </w:rPr>
        <w:t>/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ca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re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e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 xml:space="preserve">rs 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ca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re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e</w:t>
      </w:r>
      <w:hyperlink r:id="rId8">
        <w:r w:rsidRPr="007241F8">
          <w:rPr>
            <w:rFonts w:asciiTheme="majorHAnsi" w:eastAsia="Arial" w:hAnsiTheme="majorHAnsi" w:cs="Arial"/>
            <w:b/>
            <w:color w:val="004E85"/>
            <w:sz w:val="22"/>
            <w:szCs w:val="22"/>
          </w:rPr>
          <w:t>rs</w:t>
        </w:r>
        <w:r w:rsidRPr="007241F8">
          <w:rPr>
            <w:rFonts w:asciiTheme="majorHAnsi" w:eastAsia="Arial" w:hAnsiTheme="majorHAnsi" w:cs="Arial"/>
            <w:b/>
            <w:color w:val="004E85"/>
            <w:spacing w:val="1"/>
            <w:sz w:val="22"/>
            <w:szCs w:val="22"/>
          </w:rPr>
          <w:t>.</w:t>
        </w:r>
        <w:r w:rsidRPr="007241F8">
          <w:rPr>
            <w:rFonts w:asciiTheme="majorHAnsi" w:eastAsia="Arial" w:hAnsiTheme="majorHAnsi" w:cs="Arial"/>
            <w:b/>
            <w:color w:val="004E85"/>
            <w:spacing w:val="-2"/>
            <w:sz w:val="22"/>
            <w:szCs w:val="22"/>
          </w:rPr>
          <w:t>i</w:t>
        </w:r>
        <w:r w:rsidRPr="007241F8">
          <w:rPr>
            <w:rFonts w:asciiTheme="majorHAnsi" w:eastAsia="Arial" w:hAnsiTheme="majorHAnsi" w:cs="Arial"/>
            <w:b/>
            <w:color w:val="004E85"/>
            <w:sz w:val="22"/>
            <w:szCs w:val="22"/>
          </w:rPr>
          <w:t>nf</w:t>
        </w:r>
        <w:r w:rsidRPr="007241F8">
          <w:rPr>
            <w:rFonts w:asciiTheme="majorHAnsi" w:eastAsia="Arial" w:hAnsiTheme="majorHAnsi" w:cs="Arial"/>
            <w:b/>
            <w:color w:val="004E85"/>
            <w:spacing w:val="1"/>
            <w:sz w:val="22"/>
            <w:szCs w:val="22"/>
          </w:rPr>
          <w:t>o</w:t>
        </w:r>
        <w:r w:rsidRPr="007241F8">
          <w:rPr>
            <w:rFonts w:asciiTheme="majorHAnsi" w:eastAsia="Arial" w:hAnsiTheme="majorHAnsi" w:cs="Arial"/>
            <w:b/>
            <w:color w:val="004E85"/>
            <w:sz w:val="22"/>
            <w:szCs w:val="22"/>
          </w:rPr>
          <w:t>@m</w:t>
        </w:r>
        <w:r w:rsidRPr="007241F8">
          <w:rPr>
            <w:rFonts w:asciiTheme="majorHAnsi" w:eastAsia="Arial" w:hAnsiTheme="majorHAnsi" w:cs="Arial"/>
            <w:b/>
            <w:color w:val="004E85"/>
            <w:spacing w:val="1"/>
            <w:sz w:val="22"/>
            <w:szCs w:val="22"/>
          </w:rPr>
          <w:t>o</w:t>
        </w:r>
        <w:r w:rsidRPr="007241F8">
          <w:rPr>
            <w:rFonts w:asciiTheme="majorHAnsi" w:eastAsia="Arial" w:hAnsiTheme="majorHAnsi" w:cs="Arial"/>
            <w:b/>
            <w:color w:val="004E85"/>
            <w:spacing w:val="-2"/>
            <w:sz w:val="22"/>
            <w:szCs w:val="22"/>
          </w:rPr>
          <w:t>n</w:t>
        </w:r>
        <w:r w:rsidRPr="007241F8">
          <w:rPr>
            <w:rFonts w:asciiTheme="majorHAnsi" w:eastAsia="Arial" w:hAnsiTheme="majorHAnsi" w:cs="Arial"/>
            <w:b/>
            <w:color w:val="004E85"/>
            <w:spacing w:val="1"/>
            <w:sz w:val="22"/>
            <w:szCs w:val="22"/>
          </w:rPr>
          <w:t>as</w:t>
        </w:r>
        <w:r w:rsidRPr="007241F8">
          <w:rPr>
            <w:rFonts w:asciiTheme="majorHAnsi" w:eastAsia="Arial" w:hAnsiTheme="majorHAnsi" w:cs="Arial"/>
            <w:b/>
            <w:color w:val="004E85"/>
            <w:sz w:val="22"/>
            <w:szCs w:val="22"/>
          </w:rPr>
          <w:t>h</w:t>
        </w:r>
        <w:r w:rsidRPr="007241F8">
          <w:rPr>
            <w:rFonts w:asciiTheme="majorHAnsi" w:eastAsia="Arial" w:hAnsiTheme="majorHAnsi" w:cs="Arial"/>
            <w:b/>
            <w:color w:val="004E85"/>
            <w:spacing w:val="1"/>
            <w:sz w:val="22"/>
            <w:szCs w:val="22"/>
          </w:rPr>
          <w:t>.</w:t>
        </w:r>
        <w:r w:rsidRPr="007241F8">
          <w:rPr>
            <w:rFonts w:asciiTheme="majorHAnsi" w:eastAsia="Arial" w:hAnsiTheme="majorHAnsi" w:cs="Arial"/>
            <w:b/>
            <w:color w:val="004E85"/>
            <w:spacing w:val="-2"/>
            <w:sz w:val="22"/>
            <w:szCs w:val="22"/>
          </w:rPr>
          <w:t>e</w:t>
        </w:r>
        <w:r w:rsidRPr="007241F8">
          <w:rPr>
            <w:rFonts w:asciiTheme="majorHAnsi" w:eastAsia="Arial" w:hAnsiTheme="majorHAnsi" w:cs="Arial"/>
            <w:b/>
            <w:color w:val="004E85"/>
            <w:sz w:val="22"/>
            <w:szCs w:val="22"/>
          </w:rPr>
          <w:t>du</w:t>
        </w:r>
      </w:hyperlink>
    </w:p>
    <w:p w14:paraId="24CF30AD" w14:textId="77777777" w:rsidR="00476BDC" w:rsidRPr="007241F8" w:rsidRDefault="007241F8">
      <w:pPr>
        <w:spacing w:line="200" w:lineRule="exact"/>
        <w:ind w:left="1015"/>
        <w:rPr>
          <w:rFonts w:asciiTheme="majorHAnsi" w:eastAsia="Arial" w:hAnsiTheme="majorHAnsi" w:cs="Arial"/>
          <w:sz w:val="22"/>
          <w:szCs w:val="22"/>
        </w:rPr>
      </w:pP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+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6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1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 xml:space="preserve"> 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3</w:t>
      </w:r>
      <w:r w:rsidRPr="007241F8">
        <w:rPr>
          <w:rFonts w:asciiTheme="majorHAnsi" w:eastAsia="Arial" w:hAnsiTheme="majorHAnsi" w:cs="Arial"/>
          <w:b/>
          <w:color w:val="004E85"/>
          <w:spacing w:val="-1"/>
          <w:sz w:val="22"/>
          <w:szCs w:val="22"/>
        </w:rPr>
        <w:t xml:space="preserve"> 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99</w:t>
      </w:r>
      <w:r w:rsidRPr="007241F8">
        <w:rPr>
          <w:rFonts w:asciiTheme="majorHAnsi" w:eastAsia="Arial" w:hAnsiTheme="majorHAnsi" w:cs="Arial"/>
          <w:b/>
          <w:color w:val="004E85"/>
          <w:spacing w:val="-2"/>
          <w:sz w:val="22"/>
          <w:szCs w:val="22"/>
        </w:rPr>
        <w:t>0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5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 xml:space="preserve"> 4</w:t>
      </w:r>
      <w:r w:rsidRPr="007241F8">
        <w:rPr>
          <w:rFonts w:asciiTheme="majorHAnsi" w:eastAsia="Arial" w:hAnsiTheme="majorHAnsi" w:cs="Arial"/>
          <w:b/>
          <w:color w:val="004E85"/>
          <w:spacing w:val="-2"/>
          <w:sz w:val="22"/>
          <w:szCs w:val="22"/>
        </w:rPr>
        <w:t>1</w:t>
      </w:r>
      <w:r w:rsidRPr="007241F8">
        <w:rPr>
          <w:rFonts w:asciiTheme="majorHAnsi" w:eastAsia="Arial" w:hAnsiTheme="majorHAnsi" w:cs="Arial"/>
          <w:b/>
          <w:color w:val="004E85"/>
          <w:spacing w:val="1"/>
          <w:sz w:val="22"/>
          <w:szCs w:val="22"/>
        </w:rPr>
        <w:t>7</w:t>
      </w:r>
      <w:r w:rsidRPr="007241F8">
        <w:rPr>
          <w:rFonts w:asciiTheme="majorHAnsi" w:eastAsia="Arial" w:hAnsiTheme="majorHAnsi" w:cs="Arial"/>
          <w:b/>
          <w:color w:val="004E85"/>
          <w:sz w:val="22"/>
          <w:szCs w:val="22"/>
        </w:rPr>
        <w:t>0</w:t>
      </w:r>
    </w:p>
    <w:p w14:paraId="3B8B1485" w14:textId="77777777" w:rsidR="00476BDC" w:rsidRPr="007241F8" w:rsidRDefault="007241F8">
      <w:pPr>
        <w:spacing w:before="6" w:line="200" w:lineRule="exact"/>
        <w:rPr>
          <w:rFonts w:asciiTheme="majorHAnsi" w:eastAsia="Arial" w:hAnsiTheme="majorHAnsi" w:cs="Arial"/>
          <w:sz w:val="22"/>
          <w:szCs w:val="22"/>
        </w:rPr>
        <w:sectPr w:rsidR="00476BDC" w:rsidRPr="007241F8">
          <w:type w:val="continuous"/>
          <w:pgSz w:w="11900" w:h="16860"/>
          <w:pgMar w:top="1420" w:right="280" w:bottom="0" w:left="740" w:header="720" w:footer="720" w:gutter="0"/>
          <w:cols w:num="2" w:space="720" w:equalWidth="0">
            <w:col w:w="7651" w:space="741"/>
            <w:col w:w="2488"/>
          </w:cols>
        </w:sectPr>
      </w:pPr>
      <w:r w:rsidRPr="007241F8">
        <w:rPr>
          <w:rFonts w:asciiTheme="majorHAnsi" w:eastAsia="Arial" w:hAnsiTheme="majorHAnsi" w:cs="Arial"/>
          <w:b/>
          <w:color w:val="004E85"/>
          <w:position w:val="-1"/>
          <w:sz w:val="22"/>
          <w:szCs w:val="22"/>
        </w:rPr>
        <w:t>F</w:t>
      </w:r>
      <w:r w:rsidRPr="007241F8">
        <w:rPr>
          <w:rFonts w:asciiTheme="majorHAnsi" w:eastAsia="Arial" w:hAnsiTheme="majorHAnsi" w:cs="Arial"/>
          <w:b/>
          <w:color w:val="004E85"/>
          <w:spacing w:val="1"/>
          <w:position w:val="-1"/>
          <w:sz w:val="22"/>
          <w:szCs w:val="22"/>
        </w:rPr>
        <w:t>ace</w:t>
      </w:r>
      <w:r w:rsidRPr="007241F8">
        <w:rPr>
          <w:rFonts w:asciiTheme="majorHAnsi" w:eastAsia="Arial" w:hAnsiTheme="majorHAnsi" w:cs="Arial"/>
          <w:b/>
          <w:color w:val="004E85"/>
          <w:position w:val="-1"/>
          <w:sz w:val="22"/>
          <w:szCs w:val="22"/>
        </w:rPr>
        <w:t>b</w:t>
      </w:r>
      <w:r w:rsidRPr="007241F8">
        <w:rPr>
          <w:rFonts w:asciiTheme="majorHAnsi" w:eastAsia="Arial" w:hAnsiTheme="majorHAnsi" w:cs="Arial"/>
          <w:b/>
          <w:color w:val="004E85"/>
          <w:spacing w:val="-2"/>
          <w:position w:val="-1"/>
          <w:sz w:val="22"/>
          <w:szCs w:val="22"/>
        </w:rPr>
        <w:t>o</w:t>
      </w:r>
      <w:r w:rsidRPr="007241F8">
        <w:rPr>
          <w:rFonts w:asciiTheme="majorHAnsi" w:eastAsia="Arial" w:hAnsiTheme="majorHAnsi" w:cs="Arial"/>
          <w:b/>
          <w:color w:val="004E85"/>
          <w:position w:val="-1"/>
          <w:sz w:val="22"/>
          <w:szCs w:val="22"/>
        </w:rPr>
        <w:t>o</w:t>
      </w:r>
      <w:r w:rsidRPr="007241F8">
        <w:rPr>
          <w:rFonts w:asciiTheme="majorHAnsi" w:eastAsia="Arial" w:hAnsiTheme="majorHAnsi" w:cs="Arial"/>
          <w:b/>
          <w:color w:val="004E85"/>
          <w:spacing w:val="1"/>
          <w:position w:val="-1"/>
          <w:sz w:val="22"/>
          <w:szCs w:val="22"/>
        </w:rPr>
        <w:t>k</w:t>
      </w:r>
      <w:r w:rsidRPr="007241F8">
        <w:rPr>
          <w:rFonts w:asciiTheme="majorHAnsi" w:eastAsia="Arial" w:hAnsiTheme="majorHAnsi" w:cs="Arial"/>
          <w:b/>
          <w:color w:val="004E85"/>
          <w:position w:val="-1"/>
          <w:sz w:val="22"/>
          <w:szCs w:val="22"/>
        </w:rPr>
        <w:t>.</w:t>
      </w:r>
      <w:r w:rsidRPr="007241F8">
        <w:rPr>
          <w:rFonts w:asciiTheme="majorHAnsi" w:eastAsia="Arial" w:hAnsiTheme="majorHAnsi" w:cs="Arial"/>
          <w:b/>
          <w:color w:val="004E85"/>
          <w:spacing w:val="-1"/>
          <w:position w:val="-1"/>
          <w:sz w:val="22"/>
          <w:szCs w:val="22"/>
        </w:rPr>
        <w:t>c</w:t>
      </w:r>
      <w:r w:rsidRPr="007241F8">
        <w:rPr>
          <w:rFonts w:asciiTheme="majorHAnsi" w:eastAsia="Arial" w:hAnsiTheme="majorHAnsi" w:cs="Arial"/>
          <w:b/>
          <w:color w:val="004E85"/>
          <w:position w:val="-1"/>
          <w:sz w:val="22"/>
          <w:szCs w:val="22"/>
        </w:rPr>
        <w:t>o</w:t>
      </w:r>
      <w:r w:rsidRPr="007241F8">
        <w:rPr>
          <w:rFonts w:asciiTheme="majorHAnsi" w:eastAsia="Arial" w:hAnsiTheme="majorHAnsi" w:cs="Arial"/>
          <w:b/>
          <w:color w:val="004E85"/>
          <w:spacing w:val="1"/>
          <w:position w:val="-1"/>
          <w:sz w:val="22"/>
          <w:szCs w:val="22"/>
        </w:rPr>
        <w:t>m</w:t>
      </w:r>
      <w:r w:rsidRPr="007241F8">
        <w:rPr>
          <w:rFonts w:asciiTheme="majorHAnsi" w:eastAsia="Arial" w:hAnsiTheme="majorHAnsi" w:cs="Arial"/>
          <w:b/>
          <w:color w:val="004E85"/>
          <w:position w:val="-1"/>
          <w:sz w:val="22"/>
          <w:szCs w:val="22"/>
        </w:rPr>
        <w:t>/</w:t>
      </w:r>
      <w:r w:rsidRPr="007241F8">
        <w:rPr>
          <w:rFonts w:asciiTheme="majorHAnsi" w:eastAsia="Arial" w:hAnsiTheme="majorHAnsi" w:cs="Arial"/>
          <w:b/>
          <w:color w:val="004E85"/>
          <w:spacing w:val="-1"/>
          <w:position w:val="-1"/>
          <w:sz w:val="22"/>
          <w:szCs w:val="22"/>
        </w:rPr>
        <w:t>M</w:t>
      </w:r>
      <w:r w:rsidRPr="007241F8">
        <w:rPr>
          <w:rFonts w:asciiTheme="majorHAnsi" w:eastAsia="Arial" w:hAnsiTheme="majorHAnsi" w:cs="Arial"/>
          <w:b/>
          <w:color w:val="004E85"/>
          <w:position w:val="-1"/>
          <w:sz w:val="22"/>
          <w:szCs w:val="22"/>
        </w:rPr>
        <w:t>o</w:t>
      </w:r>
      <w:r w:rsidRPr="007241F8">
        <w:rPr>
          <w:rFonts w:asciiTheme="majorHAnsi" w:eastAsia="Arial" w:hAnsiTheme="majorHAnsi" w:cs="Arial"/>
          <w:b/>
          <w:color w:val="004E85"/>
          <w:spacing w:val="1"/>
          <w:position w:val="-1"/>
          <w:sz w:val="22"/>
          <w:szCs w:val="22"/>
        </w:rPr>
        <w:t>na</w:t>
      </w:r>
      <w:r w:rsidRPr="007241F8">
        <w:rPr>
          <w:rFonts w:asciiTheme="majorHAnsi" w:eastAsia="Arial" w:hAnsiTheme="majorHAnsi" w:cs="Arial"/>
          <w:b/>
          <w:color w:val="004E85"/>
          <w:spacing w:val="-2"/>
          <w:position w:val="-1"/>
          <w:sz w:val="22"/>
          <w:szCs w:val="22"/>
        </w:rPr>
        <w:t>s</w:t>
      </w:r>
      <w:r w:rsidRPr="007241F8">
        <w:rPr>
          <w:rFonts w:asciiTheme="majorHAnsi" w:eastAsia="Arial" w:hAnsiTheme="majorHAnsi" w:cs="Arial"/>
          <w:b/>
          <w:color w:val="004E85"/>
          <w:position w:val="-1"/>
          <w:sz w:val="22"/>
          <w:szCs w:val="22"/>
        </w:rPr>
        <w:t>hECD</w:t>
      </w:r>
    </w:p>
    <w:p w14:paraId="619F0A95" w14:textId="77777777" w:rsidR="00476BDC" w:rsidRPr="007241F8" w:rsidRDefault="007241F8">
      <w:pPr>
        <w:spacing w:before="5" w:line="280" w:lineRule="exact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z w:val="22"/>
          <w:szCs w:val="22"/>
        </w:rPr>
        <w:pict w14:anchorId="05541901">
          <v:group id="_x0000_s1026" style="position:absolute;margin-left:18.2pt;margin-top:21.35pt;width:558.85pt;height:38.9pt;z-index:-251657728;mso-position-horizontal-relative:page;mso-position-vertical-relative:page" coordorigin="364,427" coordsize="11177,778">
            <v:shape id="_x0000_s1030" style="position:absolute;left:374;top:918;width:11157;height:36" coordorigin="374,918" coordsize="11157,36" path="m374,954r11157,l11531,918,374,918r,36xe" fillcolor="gray" stroked="f">
              <v:path arrowok="t"/>
            </v:shape>
            <v:shape id="_x0000_s1029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28" style="position:absolute;left:1051;top:714;width:490;height:481" coordorigin="1051,714" coordsize="490,481" path="m1296,714l1051,955r245,240l1541,955,1296,714xe" fillcolor="gray" stroked="f">
              <v:path arrowok="t"/>
            </v:shape>
            <v:shape id="_x0000_s1027" style="position:absolute;left:1051;top:678;width:490;height:481" coordorigin="1051,678" coordsize="490,481" path="m1296,678l1051,919r245,240l1541,919,1296,678xe" fillcolor="#004e85" stroked="f">
              <v:path arrowok="t"/>
            </v:shape>
            <w10:wrap anchorx="page" anchory="page"/>
          </v:group>
        </w:pict>
      </w:r>
    </w:p>
    <w:p w14:paraId="2D65CEEC" w14:textId="77777777" w:rsidR="00476BDC" w:rsidRPr="007241F8" w:rsidRDefault="007241F8">
      <w:pPr>
        <w:spacing w:before="40"/>
        <w:ind w:left="112"/>
        <w:rPr>
          <w:rFonts w:asciiTheme="majorHAnsi" w:hAnsiTheme="majorHAnsi"/>
          <w:sz w:val="22"/>
          <w:szCs w:val="22"/>
        </w:rPr>
      </w:pPr>
      <w:r w:rsidRPr="007241F8">
        <w:rPr>
          <w:rFonts w:asciiTheme="majorHAnsi" w:hAnsiTheme="majorHAnsi"/>
          <w:spacing w:val="1"/>
          <w:sz w:val="22"/>
          <w:szCs w:val="22"/>
        </w:rPr>
        <w:t>C</w:t>
      </w:r>
      <w:r w:rsidRPr="007241F8">
        <w:rPr>
          <w:rFonts w:asciiTheme="majorHAnsi" w:hAnsiTheme="majorHAnsi"/>
          <w:spacing w:val="-1"/>
          <w:sz w:val="22"/>
          <w:szCs w:val="22"/>
        </w:rPr>
        <w:t>o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>fi</w:t>
      </w:r>
      <w:r w:rsidRPr="007241F8">
        <w:rPr>
          <w:rFonts w:asciiTheme="majorHAnsi" w:hAnsiTheme="majorHAnsi"/>
          <w:spacing w:val="1"/>
          <w:sz w:val="22"/>
          <w:szCs w:val="22"/>
        </w:rPr>
        <w:t>d</w:t>
      </w:r>
      <w:r w:rsidRPr="007241F8">
        <w:rPr>
          <w:rFonts w:asciiTheme="majorHAnsi" w:hAnsiTheme="majorHAnsi"/>
          <w:spacing w:val="-2"/>
          <w:sz w:val="22"/>
          <w:szCs w:val="22"/>
        </w:rPr>
        <w:t>e</w:t>
      </w:r>
      <w:r w:rsidRPr="007241F8">
        <w:rPr>
          <w:rFonts w:asciiTheme="majorHAnsi" w:hAnsiTheme="majorHAnsi"/>
          <w:spacing w:val="1"/>
          <w:sz w:val="22"/>
          <w:szCs w:val="22"/>
        </w:rPr>
        <w:t>n</w:t>
      </w:r>
      <w:r w:rsidRPr="007241F8">
        <w:rPr>
          <w:rFonts w:asciiTheme="majorHAnsi" w:hAnsiTheme="majorHAnsi"/>
          <w:spacing w:val="-1"/>
          <w:sz w:val="22"/>
          <w:szCs w:val="22"/>
        </w:rPr>
        <w:t>t</w:t>
      </w:r>
      <w:r w:rsidRPr="007241F8">
        <w:rPr>
          <w:rFonts w:asciiTheme="majorHAnsi" w:hAnsiTheme="majorHAnsi"/>
          <w:spacing w:val="1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al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1"/>
          <w:sz w:val="22"/>
          <w:szCs w:val="22"/>
        </w:rPr>
        <w:t>R</w:t>
      </w:r>
      <w:r w:rsidRPr="007241F8">
        <w:rPr>
          <w:rFonts w:asciiTheme="majorHAnsi" w:hAnsiTheme="majorHAnsi"/>
          <w:spacing w:val="-2"/>
          <w:sz w:val="22"/>
          <w:szCs w:val="22"/>
        </w:rPr>
        <w:t>e</w:t>
      </w:r>
      <w:r w:rsidRPr="007241F8">
        <w:rPr>
          <w:rFonts w:asciiTheme="majorHAnsi" w:hAnsiTheme="majorHAnsi"/>
          <w:sz w:val="22"/>
          <w:szCs w:val="22"/>
        </w:rPr>
        <w:t>s</w:t>
      </w:r>
      <w:r w:rsidRPr="007241F8">
        <w:rPr>
          <w:rFonts w:asciiTheme="majorHAnsi" w:hAnsiTheme="majorHAnsi"/>
          <w:spacing w:val="1"/>
          <w:sz w:val="22"/>
          <w:szCs w:val="22"/>
        </w:rPr>
        <w:t>u</w:t>
      </w:r>
      <w:r w:rsidRPr="007241F8">
        <w:rPr>
          <w:rFonts w:asciiTheme="majorHAnsi" w:hAnsiTheme="majorHAnsi"/>
          <w:sz w:val="22"/>
          <w:szCs w:val="22"/>
        </w:rPr>
        <w:t>me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N</w:t>
      </w:r>
      <w:r w:rsidRPr="007241F8">
        <w:rPr>
          <w:rFonts w:asciiTheme="majorHAnsi" w:hAnsiTheme="majorHAnsi"/>
          <w:spacing w:val="1"/>
          <w:sz w:val="22"/>
          <w:szCs w:val="22"/>
        </w:rPr>
        <w:t>i</w:t>
      </w:r>
      <w:r w:rsidRPr="007241F8">
        <w:rPr>
          <w:rFonts w:asciiTheme="majorHAnsi" w:hAnsiTheme="majorHAnsi"/>
          <w:sz w:val="22"/>
          <w:szCs w:val="22"/>
        </w:rPr>
        <w:t>c</w:t>
      </w:r>
      <w:r w:rsidRPr="007241F8">
        <w:rPr>
          <w:rFonts w:asciiTheme="majorHAnsi" w:hAnsiTheme="majorHAnsi"/>
          <w:spacing w:val="1"/>
          <w:sz w:val="22"/>
          <w:szCs w:val="22"/>
        </w:rPr>
        <w:t>k</w:t>
      </w:r>
      <w:r w:rsidRPr="007241F8">
        <w:rPr>
          <w:rFonts w:asciiTheme="majorHAnsi" w:hAnsiTheme="majorHAnsi"/>
          <w:sz w:val="22"/>
          <w:szCs w:val="22"/>
        </w:rPr>
        <w:t>y</w:t>
      </w:r>
      <w:r w:rsidRPr="007241F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Nov</w:t>
      </w:r>
      <w:r w:rsidRPr="007241F8">
        <w:rPr>
          <w:rFonts w:asciiTheme="majorHAnsi" w:hAnsiTheme="majorHAnsi"/>
          <w:sz w:val="22"/>
          <w:szCs w:val="22"/>
        </w:rPr>
        <w:t>ak</w:t>
      </w:r>
      <w:r w:rsidRPr="007241F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P</w:t>
      </w:r>
      <w:r w:rsidRPr="007241F8">
        <w:rPr>
          <w:rFonts w:asciiTheme="majorHAnsi" w:hAnsiTheme="majorHAnsi"/>
          <w:spacing w:val="-2"/>
          <w:sz w:val="22"/>
          <w:szCs w:val="22"/>
        </w:rPr>
        <w:t>a</w:t>
      </w:r>
      <w:r w:rsidRPr="007241F8">
        <w:rPr>
          <w:rFonts w:asciiTheme="majorHAnsi" w:hAnsiTheme="majorHAnsi"/>
          <w:spacing w:val="-1"/>
          <w:sz w:val="22"/>
          <w:szCs w:val="22"/>
        </w:rPr>
        <w:t>g</w:t>
      </w:r>
      <w:r w:rsidRPr="007241F8">
        <w:rPr>
          <w:rFonts w:asciiTheme="majorHAnsi" w:hAnsiTheme="majorHAnsi"/>
          <w:sz w:val="22"/>
          <w:szCs w:val="22"/>
        </w:rPr>
        <w:t>e</w:t>
      </w:r>
      <w:r w:rsidRPr="007241F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2</w:t>
      </w:r>
      <w:r w:rsidRPr="007241F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7241F8">
        <w:rPr>
          <w:rFonts w:asciiTheme="majorHAnsi" w:hAnsiTheme="majorHAnsi"/>
          <w:spacing w:val="-1"/>
          <w:sz w:val="22"/>
          <w:szCs w:val="22"/>
        </w:rPr>
        <w:t>o</w:t>
      </w:r>
      <w:r w:rsidRPr="007241F8">
        <w:rPr>
          <w:rFonts w:asciiTheme="majorHAnsi" w:hAnsiTheme="majorHAnsi"/>
          <w:sz w:val="22"/>
          <w:szCs w:val="22"/>
        </w:rPr>
        <w:t>f</w:t>
      </w:r>
      <w:r w:rsidRPr="007241F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241F8">
        <w:rPr>
          <w:rFonts w:asciiTheme="majorHAnsi" w:hAnsiTheme="majorHAnsi"/>
          <w:sz w:val="22"/>
          <w:szCs w:val="22"/>
        </w:rPr>
        <w:t>2</w:t>
      </w:r>
    </w:p>
    <w:sectPr w:rsidR="00476BDC" w:rsidRPr="007241F8">
      <w:type w:val="continuous"/>
      <w:pgSz w:w="11900" w:h="16860"/>
      <w:pgMar w:top="1420" w:right="28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4163"/>
    <w:multiLevelType w:val="multilevel"/>
    <w:tmpl w:val="6ED0A5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BDC"/>
    <w:rsid w:val="00476BDC"/>
    <w:rsid w:val="0072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473554D"/>
  <w15:docId w15:val="{243A0577-243E-4236-B6D7-8ECE84A83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onash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gutenberg@rch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li@hotmail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3955</Characters>
  <Application>Microsoft Office Word</Application>
  <DocSecurity>0</DocSecurity>
  <Lines>32</Lines>
  <Paragraphs>9</Paragraphs>
  <ScaleCrop>false</ScaleCrop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2021-05-05T12:09:00Z</dcterms:created>
  <dcterms:modified xsi:type="dcterms:W3CDTF">2021-05-05T12:10:00Z</dcterms:modified>
</cp:coreProperties>
</file>